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1D9CCA6" w14:textId="77777777" w:rsidR="00E552B8" w:rsidRPr="00116C52" w:rsidRDefault="00E552B8">
      <w:pPr>
        <w:pStyle w:val="Pagrindinistekstas2"/>
        <w:ind w:left="0" w:firstLine="0"/>
        <w:jc w:val="center"/>
        <w:rPr>
          <w:rFonts w:ascii="Times New Roman" w:hAnsi="Times New Roman"/>
          <w:b/>
          <w:bCs/>
          <w:iCs/>
          <w:szCs w:val="24"/>
        </w:rPr>
      </w:pPr>
      <w:r w:rsidRPr="00116C52">
        <w:rPr>
          <w:rFonts w:ascii="Times New Roman" w:hAnsi="Times New Roman"/>
          <w:b/>
          <w:bCs/>
          <w:iCs/>
          <w:szCs w:val="24"/>
        </w:rPr>
        <w:t>JUNGTINĖS VEIKLOS SUTARTIS</w:t>
      </w:r>
    </w:p>
    <w:p w14:paraId="6B8CB53F" w14:textId="77777777" w:rsidR="00E552B8" w:rsidRPr="00116C52" w:rsidRDefault="00E552B8">
      <w:pPr>
        <w:pStyle w:val="Pagrindinistekstas2"/>
        <w:ind w:left="0" w:firstLine="0"/>
        <w:jc w:val="center"/>
        <w:rPr>
          <w:rFonts w:ascii="Times New Roman" w:hAnsi="Times New Roman"/>
          <w:b/>
          <w:bCs/>
          <w:szCs w:val="24"/>
        </w:rPr>
      </w:pPr>
    </w:p>
    <w:p w14:paraId="101233E4" w14:textId="1E35D430" w:rsidR="00E552B8" w:rsidRPr="00116C52" w:rsidRDefault="00E552B8">
      <w:pPr>
        <w:pStyle w:val="Pagrindinistekstas2"/>
        <w:ind w:left="0" w:firstLine="0"/>
        <w:jc w:val="center"/>
        <w:rPr>
          <w:rFonts w:ascii="Times New Roman" w:hAnsi="Times New Roman"/>
          <w:iCs/>
          <w:spacing w:val="-8"/>
          <w:szCs w:val="24"/>
        </w:rPr>
      </w:pPr>
      <w:r w:rsidRPr="00116C52">
        <w:rPr>
          <w:rFonts w:ascii="Times New Roman" w:hAnsi="Times New Roman"/>
          <w:iCs/>
          <w:spacing w:val="-8"/>
          <w:szCs w:val="24"/>
        </w:rPr>
        <w:t>20</w:t>
      </w:r>
      <w:r w:rsidR="00A233E2">
        <w:rPr>
          <w:rFonts w:ascii="Times New Roman" w:hAnsi="Times New Roman"/>
          <w:iCs/>
          <w:spacing w:val="-8"/>
          <w:szCs w:val="24"/>
        </w:rPr>
        <w:t>2</w:t>
      </w:r>
      <w:r w:rsidR="00E75256">
        <w:rPr>
          <w:rFonts w:ascii="Times New Roman" w:hAnsi="Times New Roman"/>
          <w:iCs/>
          <w:spacing w:val="-8"/>
          <w:szCs w:val="24"/>
        </w:rPr>
        <w:t>5</w:t>
      </w:r>
      <w:r w:rsidR="00CF2E7E">
        <w:rPr>
          <w:rFonts w:ascii="Times New Roman" w:hAnsi="Times New Roman"/>
          <w:iCs/>
          <w:spacing w:val="-8"/>
          <w:szCs w:val="24"/>
        </w:rPr>
        <w:t xml:space="preserve"> m. </w:t>
      </w:r>
      <w:r w:rsidR="00E57EFE">
        <w:rPr>
          <w:rFonts w:ascii="Times New Roman" w:hAnsi="Times New Roman"/>
          <w:iCs/>
          <w:spacing w:val="-8"/>
          <w:szCs w:val="24"/>
        </w:rPr>
        <w:t>balandžio</w:t>
      </w:r>
      <w:r w:rsidR="006F743C">
        <w:rPr>
          <w:rFonts w:ascii="Times New Roman" w:hAnsi="Times New Roman"/>
          <w:iCs/>
          <w:spacing w:val="-8"/>
          <w:szCs w:val="24"/>
        </w:rPr>
        <w:t xml:space="preserve"> </w:t>
      </w:r>
      <w:r w:rsidR="00347074">
        <w:rPr>
          <w:rFonts w:ascii="Times New Roman" w:hAnsi="Times New Roman"/>
          <w:iCs/>
          <w:spacing w:val="-8"/>
          <w:szCs w:val="24"/>
        </w:rPr>
        <w:t xml:space="preserve">    </w:t>
      </w:r>
      <w:r w:rsidR="00CF2E7E">
        <w:rPr>
          <w:rFonts w:ascii="Times New Roman" w:hAnsi="Times New Roman"/>
          <w:iCs/>
          <w:spacing w:val="-8"/>
          <w:szCs w:val="24"/>
        </w:rPr>
        <w:t xml:space="preserve"> d.</w:t>
      </w:r>
      <w:r w:rsidRPr="00116C52">
        <w:rPr>
          <w:rFonts w:ascii="Times New Roman" w:hAnsi="Times New Roman"/>
          <w:iCs/>
          <w:spacing w:val="-8"/>
          <w:szCs w:val="24"/>
        </w:rPr>
        <w:t xml:space="preserve">  Nr. </w:t>
      </w:r>
    </w:p>
    <w:p w14:paraId="255D6B00" w14:textId="77777777" w:rsidR="006267C6" w:rsidRPr="00116C52" w:rsidRDefault="00C7364E" w:rsidP="00E51C6B">
      <w:pPr>
        <w:pStyle w:val="Pagrindinistekstas2"/>
        <w:ind w:left="0" w:firstLine="0"/>
        <w:jc w:val="center"/>
        <w:rPr>
          <w:rFonts w:ascii="Times New Roman" w:hAnsi="Times New Roman"/>
          <w:szCs w:val="24"/>
        </w:rPr>
      </w:pPr>
      <w:r w:rsidRPr="00116C52">
        <w:rPr>
          <w:rFonts w:ascii="Times New Roman" w:hAnsi="Times New Roman"/>
          <w:szCs w:val="24"/>
        </w:rPr>
        <w:t>Anykščiai</w:t>
      </w:r>
    </w:p>
    <w:p w14:paraId="0BDEA92F" w14:textId="4FC1EB9C" w:rsidR="00E552B8" w:rsidRPr="00176463" w:rsidRDefault="00E552B8" w:rsidP="004027AC">
      <w:pPr>
        <w:pStyle w:val="prastasistinklapis"/>
        <w:rPr>
          <w:lang w:val="lt-LT"/>
        </w:rPr>
      </w:pPr>
      <w:r w:rsidRPr="00176463">
        <w:rPr>
          <w:rFonts w:ascii="Times New Roman" w:hAnsi="Times New Roman"/>
          <w:b/>
          <w:sz w:val="24"/>
          <w:szCs w:val="24"/>
          <w:lang w:val="lt-LT"/>
        </w:rPr>
        <w:t>Anykščių rajono sav</w:t>
      </w:r>
      <w:r w:rsidR="00C7364E" w:rsidRPr="00176463">
        <w:rPr>
          <w:rFonts w:ascii="Times New Roman" w:hAnsi="Times New Roman"/>
          <w:b/>
          <w:sz w:val="24"/>
          <w:szCs w:val="24"/>
          <w:lang w:val="lt-LT"/>
        </w:rPr>
        <w:t>ivaldybė</w:t>
      </w:r>
      <w:r w:rsidR="00C7364E" w:rsidRPr="00176463">
        <w:rPr>
          <w:rFonts w:ascii="Times New Roman" w:hAnsi="Times New Roman"/>
          <w:sz w:val="24"/>
          <w:szCs w:val="24"/>
          <w:lang w:val="lt-LT"/>
        </w:rPr>
        <w:t>, įstaigos kodas 1</w:t>
      </w:r>
      <w:r w:rsidR="00797818">
        <w:rPr>
          <w:rFonts w:ascii="Times New Roman" w:hAnsi="Times New Roman"/>
          <w:sz w:val="24"/>
          <w:szCs w:val="24"/>
          <w:lang w:val="lt-LT"/>
        </w:rPr>
        <w:t>11100241</w:t>
      </w:r>
      <w:r w:rsidR="00C7364E" w:rsidRPr="00176463">
        <w:rPr>
          <w:rFonts w:ascii="Times New Roman" w:hAnsi="Times New Roman"/>
          <w:sz w:val="24"/>
          <w:szCs w:val="24"/>
          <w:lang w:val="lt-LT"/>
        </w:rPr>
        <w:t xml:space="preserve">, </w:t>
      </w:r>
      <w:r w:rsidRPr="00176463">
        <w:rPr>
          <w:rFonts w:ascii="Times New Roman" w:hAnsi="Times New Roman"/>
          <w:sz w:val="24"/>
          <w:szCs w:val="24"/>
          <w:lang w:val="lt-LT"/>
        </w:rPr>
        <w:t xml:space="preserve">atstovaujama </w:t>
      </w:r>
      <w:r w:rsidR="000403E2" w:rsidRPr="000403E2">
        <w:rPr>
          <w:rFonts w:ascii="Times New Roman" w:hAnsi="Times New Roman"/>
          <w:sz w:val="24"/>
          <w:szCs w:val="24"/>
          <w:lang w:val="lt-LT"/>
        </w:rPr>
        <w:t xml:space="preserve">Anykščių rajono savivaldybės administracijos </w:t>
      </w:r>
      <w:r w:rsidRPr="00176463">
        <w:rPr>
          <w:rFonts w:ascii="Times New Roman" w:hAnsi="Times New Roman"/>
          <w:sz w:val="24"/>
          <w:szCs w:val="24"/>
          <w:lang w:val="lt-LT"/>
        </w:rPr>
        <w:t>direktor</w:t>
      </w:r>
      <w:r w:rsidR="00CF2E7E" w:rsidRPr="00176463">
        <w:rPr>
          <w:rFonts w:ascii="Times New Roman" w:hAnsi="Times New Roman"/>
          <w:sz w:val="24"/>
          <w:szCs w:val="24"/>
          <w:lang w:val="lt-LT"/>
        </w:rPr>
        <w:t>ės</w:t>
      </w:r>
      <w:r w:rsidRPr="00176463">
        <w:rPr>
          <w:rFonts w:ascii="Times New Roman" w:hAnsi="Times New Roman"/>
          <w:sz w:val="24"/>
          <w:szCs w:val="24"/>
          <w:lang w:val="lt-LT"/>
        </w:rPr>
        <w:t xml:space="preserve"> </w:t>
      </w:r>
      <w:r w:rsidR="00FF084D" w:rsidRPr="00176463">
        <w:rPr>
          <w:rFonts w:ascii="Times New Roman" w:hAnsi="Times New Roman"/>
          <w:sz w:val="24"/>
          <w:szCs w:val="24"/>
          <w:lang w:val="lt-LT"/>
        </w:rPr>
        <w:t>Jurgitos Banienės</w:t>
      </w:r>
      <w:r w:rsidR="00285FF0" w:rsidRPr="00176463">
        <w:rPr>
          <w:rFonts w:ascii="Times New Roman" w:hAnsi="Times New Roman"/>
          <w:bCs/>
          <w:sz w:val="24"/>
          <w:szCs w:val="24"/>
          <w:lang w:val="lt-LT"/>
        </w:rPr>
        <w:t>,</w:t>
      </w:r>
      <w:r w:rsidRPr="00176463">
        <w:rPr>
          <w:rFonts w:ascii="Times New Roman" w:hAnsi="Times New Roman"/>
          <w:bCs/>
          <w:sz w:val="24"/>
          <w:szCs w:val="24"/>
          <w:lang w:val="lt-LT"/>
        </w:rPr>
        <w:t xml:space="preserve"> </w:t>
      </w:r>
      <w:r w:rsidRPr="00176463">
        <w:rPr>
          <w:rFonts w:ascii="Times New Roman" w:hAnsi="Times New Roman"/>
          <w:sz w:val="24"/>
          <w:szCs w:val="24"/>
          <w:lang w:val="lt-LT"/>
        </w:rPr>
        <w:t>veikiančio</w:t>
      </w:r>
      <w:r w:rsidR="00D05996" w:rsidRPr="00176463">
        <w:rPr>
          <w:rFonts w:ascii="Times New Roman" w:hAnsi="Times New Roman"/>
          <w:sz w:val="24"/>
          <w:szCs w:val="24"/>
          <w:lang w:val="lt-LT"/>
        </w:rPr>
        <w:t>s</w:t>
      </w:r>
      <w:r w:rsidRPr="00176463">
        <w:rPr>
          <w:rFonts w:ascii="Times New Roman" w:hAnsi="Times New Roman"/>
          <w:sz w:val="24"/>
          <w:szCs w:val="24"/>
          <w:lang w:val="lt-LT"/>
        </w:rPr>
        <w:t xml:space="preserve"> pagal </w:t>
      </w:r>
      <w:r w:rsidR="00C7364E" w:rsidRPr="00176463">
        <w:rPr>
          <w:rFonts w:ascii="Times New Roman" w:hAnsi="Times New Roman"/>
          <w:sz w:val="24"/>
          <w:szCs w:val="24"/>
          <w:lang w:val="lt-LT"/>
        </w:rPr>
        <w:t>Anykščių rajono savivaldybės tarybos 20</w:t>
      </w:r>
      <w:r w:rsidR="00B1197C" w:rsidRPr="00176463">
        <w:rPr>
          <w:rFonts w:ascii="Times New Roman" w:hAnsi="Times New Roman"/>
          <w:sz w:val="24"/>
          <w:szCs w:val="24"/>
          <w:lang w:val="lt-LT"/>
        </w:rPr>
        <w:t>2</w:t>
      </w:r>
      <w:r w:rsidR="00E75256">
        <w:rPr>
          <w:rFonts w:ascii="Times New Roman" w:hAnsi="Times New Roman"/>
          <w:sz w:val="24"/>
          <w:szCs w:val="24"/>
          <w:lang w:val="lt-LT"/>
        </w:rPr>
        <w:t>5</w:t>
      </w:r>
      <w:r w:rsidR="00C7364E" w:rsidRPr="00176463">
        <w:rPr>
          <w:rFonts w:ascii="Times New Roman" w:hAnsi="Times New Roman"/>
          <w:sz w:val="24"/>
          <w:szCs w:val="24"/>
          <w:lang w:val="lt-LT"/>
        </w:rPr>
        <w:t>-</w:t>
      </w:r>
      <w:r w:rsidR="00347074">
        <w:rPr>
          <w:rFonts w:ascii="Times New Roman" w:hAnsi="Times New Roman"/>
          <w:sz w:val="24"/>
          <w:szCs w:val="24"/>
          <w:lang w:val="lt-LT"/>
        </w:rPr>
        <w:t>0</w:t>
      </w:r>
      <w:r w:rsidR="00E57EFE">
        <w:rPr>
          <w:rFonts w:ascii="Times New Roman" w:hAnsi="Times New Roman"/>
          <w:sz w:val="24"/>
          <w:szCs w:val="24"/>
          <w:lang w:val="lt-LT"/>
        </w:rPr>
        <w:t>4</w:t>
      </w:r>
      <w:r w:rsidR="00C7364E" w:rsidRPr="00176463">
        <w:rPr>
          <w:rFonts w:ascii="Times New Roman" w:hAnsi="Times New Roman"/>
          <w:sz w:val="24"/>
          <w:szCs w:val="24"/>
          <w:lang w:val="lt-LT"/>
        </w:rPr>
        <w:t>-</w:t>
      </w:r>
      <w:r w:rsidR="00347074">
        <w:rPr>
          <w:rFonts w:ascii="Times New Roman" w:hAnsi="Times New Roman"/>
          <w:sz w:val="24"/>
          <w:szCs w:val="24"/>
          <w:lang w:val="lt-LT"/>
        </w:rPr>
        <w:t>2</w:t>
      </w:r>
      <w:r w:rsidR="008F749C">
        <w:rPr>
          <w:rFonts w:ascii="Times New Roman" w:hAnsi="Times New Roman"/>
          <w:sz w:val="24"/>
          <w:szCs w:val="24"/>
          <w:lang w:val="lt-LT"/>
        </w:rPr>
        <w:t>5</w:t>
      </w:r>
      <w:r w:rsidR="00C7364E" w:rsidRPr="00176463">
        <w:rPr>
          <w:rFonts w:ascii="Times New Roman" w:hAnsi="Times New Roman"/>
          <w:sz w:val="24"/>
          <w:szCs w:val="24"/>
          <w:lang w:val="lt-LT"/>
        </w:rPr>
        <w:t xml:space="preserve"> sprendimą Nr. </w:t>
      </w:r>
      <w:r w:rsidR="00285FF0" w:rsidRPr="00421783">
        <w:rPr>
          <w:rFonts w:ascii="Times New Roman" w:hAnsi="Times New Roman"/>
          <w:sz w:val="24"/>
          <w:szCs w:val="24"/>
          <w:lang w:val="lt-LT"/>
        </w:rPr>
        <w:t>1-</w:t>
      </w:r>
      <w:r w:rsidR="00C7364E" w:rsidRPr="00421783">
        <w:rPr>
          <w:rFonts w:ascii="Times New Roman" w:hAnsi="Times New Roman"/>
          <w:sz w:val="24"/>
          <w:szCs w:val="24"/>
          <w:lang w:val="lt-LT"/>
        </w:rPr>
        <w:t>TS-</w:t>
      </w:r>
      <w:bookmarkStart w:id="0" w:name="_Hlk161214456"/>
      <w:r w:rsidR="00E75256">
        <w:rPr>
          <w:rFonts w:ascii="Times New Roman" w:hAnsi="Times New Roman"/>
          <w:sz w:val="24"/>
          <w:szCs w:val="24"/>
          <w:lang w:val="lt-LT"/>
        </w:rPr>
        <w:t xml:space="preserve">   </w:t>
      </w:r>
      <w:r w:rsidR="00CA38AF">
        <w:rPr>
          <w:rFonts w:ascii="Times New Roman" w:hAnsi="Times New Roman"/>
          <w:sz w:val="24"/>
          <w:szCs w:val="24"/>
          <w:lang w:val="lt-LT"/>
        </w:rPr>
        <w:t xml:space="preserve"> „Dėl pritarimo dalyvauti </w:t>
      </w:r>
      <w:r w:rsidR="00CA38AF" w:rsidRPr="00CA38AF">
        <w:rPr>
          <w:rFonts w:ascii="Times New Roman" w:hAnsi="Times New Roman"/>
          <w:sz w:val="24"/>
          <w:szCs w:val="24"/>
          <w:lang w:val="lt-LT"/>
        </w:rPr>
        <w:t xml:space="preserve">partnerio teisėmis projekte </w:t>
      </w:r>
      <w:r w:rsidR="00E75256" w:rsidRPr="00E75256">
        <w:rPr>
          <w:rFonts w:ascii="Times New Roman" w:hAnsi="Times New Roman"/>
          <w:sz w:val="24"/>
          <w:szCs w:val="24"/>
          <w:lang w:val="lt-LT"/>
        </w:rPr>
        <w:t>„</w:t>
      </w:r>
      <w:bookmarkStart w:id="1" w:name="_Hlk194050684"/>
      <w:r w:rsidR="00E57EFE" w:rsidRPr="00E57EFE">
        <w:rPr>
          <w:rFonts w:ascii="Times New Roman" w:hAnsi="Times New Roman"/>
          <w:sz w:val="24"/>
          <w:szCs w:val="24"/>
          <w:lang w:val="lt-LT"/>
        </w:rPr>
        <w:t>Ūkinink</w:t>
      </w:r>
      <w:r w:rsidR="00E57EFE">
        <w:rPr>
          <w:rFonts w:ascii="Times New Roman" w:hAnsi="Times New Roman"/>
          <w:sz w:val="24"/>
          <w:szCs w:val="24"/>
          <w:lang w:val="lt-LT"/>
        </w:rPr>
        <w:t>ui</w:t>
      </w:r>
      <w:r w:rsidR="00E57EFE" w:rsidRPr="00E57EFE">
        <w:rPr>
          <w:rFonts w:ascii="Times New Roman" w:hAnsi="Times New Roman"/>
          <w:sz w:val="24"/>
          <w:szCs w:val="24"/>
          <w:lang w:val="lt-LT"/>
        </w:rPr>
        <w:t xml:space="preserve"> Mindaug</w:t>
      </w:r>
      <w:r w:rsidR="00E57EFE">
        <w:rPr>
          <w:rFonts w:ascii="Times New Roman" w:hAnsi="Times New Roman"/>
          <w:sz w:val="24"/>
          <w:szCs w:val="24"/>
          <w:lang w:val="lt-LT"/>
        </w:rPr>
        <w:t>ui</w:t>
      </w:r>
      <w:r w:rsidR="00E57EFE" w:rsidRPr="00E57EFE">
        <w:rPr>
          <w:rFonts w:ascii="Times New Roman" w:hAnsi="Times New Roman"/>
          <w:sz w:val="24"/>
          <w:szCs w:val="24"/>
          <w:lang w:val="lt-LT"/>
        </w:rPr>
        <w:t xml:space="preserve"> </w:t>
      </w:r>
      <w:proofErr w:type="spellStart"/>
      <w:r w:rsidR="00E57EFE" w:rsidRPr="00E57EFE">
        <w:rPr>
          <w:rFonts w:ascii="Times New Roman" w:hAnsi="Times New Roman"/>
          <w:sz w:val="24"/>
          <w:szCs w:val="24"/>
          <w:lang w:val="lt-LT"/>
        </w:rPr>
        <w:t>K</w:t>
      </w:r>
      <w:r w:rsidR="00916452">
        <w:rPr>
          <w:rFonts w:ascii="Times New Roman" w:hAnsi="Times New Roman"/>
          <w:sz w:val="24"/>
          <w:szCs w:val="24"/>
          <w:lang w:val="lt-LT"/>
        </w:rPr>
        <w:t>o</w:t>
      </w:r>
      <w:r w:rsidR="00E57EFE" w:rsidRPr="00E57EFE">
        <w:rPr>
          <w:rFonts w:ascii="Times New Roman" w:hAnsi="Times New Roman"/>
          <w:sz w:val="24"/>
          <w:szCs w:val="24"/>
          <w:lang w:val="lt-LT"/>
        </w:rPr>
        <w:t>voliūn</w:t>
      </w:r>
      <w:r w:rsidR="00E57EFE">
        <w:rPr>
          <w:rFonts w:ascii="Times New Roman" w:hAnsi="Times New Roman"/>
          <w:sz w:val="24"/>
          <w:szCs w:val="24"/>
          <w:lang w:val="lt-LT"/>
        </w:rPr>
        <w:t>ui</w:t>
      </w:r>
      <w:proofErr w:type="spellEnd"/>
      <w:r w:rsidR="00E57EFE" w:rsidRPr="00E57EFE">
        <w:rPr>
          <w:rFonts w:ascii="Times New Roman" w:hAnsi="Times New Roman"/>
          <w:sz w:val="24"/>
          <w:szCs w:val="24"/>
          <w:lang w:val="lt-LT"/>
        </w:rPr>
        <w:t xml:space="preserve"> </w:t>
      </w:r>
      <w:bookmarkEnd w:id="1"/>
      <w:r w:rsidR="00E75256" w:rsidRPr="00E75256">
        <w:rPr>
          <w:rFonts w:ascii="Times New Roman" w:hAnsi="Times New Roman"/>
          <w:sz w:val="24"/>
          <w:szCs w:val="24"/>
          <w:lang w:val="lt-LT"/>
        </w:rPr>
        <w:t>ir valstybei priklausančių melioracijos sistemų rekonstravimas Anykščių rajone“</w:t>
      </w:r>
      <w:bookmarkEnd w:id="0"/>
      <w:r w:rsidR="00C7364E" w:rsidRPr="00176463">
        <w:rPr>
          <w:rFonts w:ascii="Times New Roman" w:hAnsi="Times New Roman"/>
          <w:sz w:val="24"/>
          <w:szCs w:val="24"/>
          <w:lang w:val="lt-LT"/>
        </w:rPr>
        <w:t>,</w:t>
      </w:r>
      <w:r w:rsidRPr="00176463">
        <w:rPr>
          <w:rFonts w:ascii="Times New Roman" w:hAnsi="Times New Roman"/>
          <w:sz w:val="24"/>
          <w:szCs w:val="24"/>
          <w:lang w:val="lt-LT"/>
        </w:rPr>
        <w:t xml:space="preserve"> ir</w:t>
      </w:r>
      <w:r w:rsidR="004027AC" w:rsidRPr="00176463">
        <w:rPr>
          <w:rFonts w:ascii="Times New Roman" w:hAnsi="Times New Roman"/>
          <w:sz w:val="24"/>
          <w:szCs w:val="24"/>
          <w:lang w:val="lt-LT"/>
        </w:rPr>
        <w:t xml:space="preserve"> </w:t>
      </w:r>
      <w:r w:rsidR="00E57EFE" w:rsidRPr="00E57EFE">
        <w:rPr>
          <w:rFonts w:ascii="Times New Roman" w:hAnsi="Times New Roman"/>
          <w:b/>
          <w:sz w:val="24"/>
          <w:szCs w:val="24"/>
          <w:lang w:val="lt-LT"/>
        </w:rPr>
        <w:t xml:space="preserve">Ūkininkas Mindaugas </w:t>
      </w:r>
      <w:proofErr w:type="spellStart"/>
      <w:r w:rsidR="00E57EFE" w:rsidRPr="00E57EFE">
        <w:rPr>
          <w:rFonts w:ascii="Times New Roman" w:hAnsi="Times New Roman"/>
          <w:b/>
          <w:sz w:val="24"/>
          <w:szCs w:val="24"/>
          <w:lang w:val="lt-LT"/>
        </w:rPr>
        <w:t>K</w:t>
      </w:r>
      <w:r w:rsidR="00916452">
        <w:rPr>
          <w:rFonts w:ascii="Times New Roman" w:hAnsi="Times New Roman"/>
          <w:b/>
          <w:sz w:val="24"/>
          <w:szCs w:val="24"/>
          <w:lang w:val="lt-LT"/>
        </w:rPr>
        <w:t>o</w:t>
      </w:r>
      <w:r w:rsidR="00E57EFE" w:rsidRPr="00E57EFE">
        <w:rPr>
          <w:rFonts w:ascii="Times New Roman" w:hAnsi="Times New Roman"/>
          <w:b/>
          <w:sz w:val="24"/>
          <w:szCs w:val="24"/>
          <w:lang w:val="lt-LT"/>
        </w:rPr>
        <w:t>voliūnas</w:t>
      </w:r>
      <w:proofErr w:type="spellEnd"/>
      <w:r w:rsidRPr="00176463">
        <w:rPr>
          <w:rFonts w:ascii="Times New Roman" w:hAnsi="Times New Roman"/>
          <w:sz w:val="24"/>
          <w:szCs w:val="24"/>
          <w:lang w:val="lt-LT"/>
        </w:rPr>
        <w:t xml:space="preserve">, </w:t>
      </w:r>
      <w:r w:rsidR="00217C51">
        <w:rPr>
          <w:rFonts w:ascii="Times New Roman" w:hAnsi="Times New Roman"/>
          <w:sz w:val="24"/>
          <w:szCs w:val="24"/>
          <w:lang w:val="lt-LT"/>
        </w:rPr>
        <w:t xml:space="preserve">ūkio identifikavimo </w:t>
      </w:r>
      <w:r w:rsidRPr="00176463">
        <w:rPr>
          <w:rFonts w:ascii="Times New Roman" w:hAnsi="Times New Roman"/>
          <w:sz w:val="24"/>
          <w:szCs w:val="24"/>
          <w:lang w:val="lt-LT"/>
        </w:rPr>
        <w:t xml:space="preserve">kodas </w:t>
      </w:r>
      <w:r w:rsidR="0036115D">
        <w:rPr>
          <w:rFonts w:ascii="Times New Roman" w:hAnsi="Times New Roman"/>
          <w:sz w:val="24"/>
          <w:szCs w:val="24"/>
          <w:lang w:val="lt-LT"/>
        </w:rPr>
        <w:t>1279506</w:t>
      </w:r>
      <w:r w:rsidR="00C73160" w:rsidRPr="00176463">
        <w:rPr>
          <w:rFonts w:ascii="Times New Roman" w:hAnsi="Times New Roman"/>
          <w:sz w:val="24"/>
          <w:szCs w:val="24"/>
          <w:lang w:val="lt-LT"/>
        </w:rPr>
        <w:t xml:space="preserve">, </w:t>
      </w:r>
      <w:r w:rsidR="00C7364E" w:rsidRPr="00176463">
        <w:rPr>
          <w:rFonts w:ascii="Times New Roman" w:hAnsi="Times New Roman"/>
          <w:sz w:val="24"/>
          <w:szCs w:val="24"/>
          <w:lang w:val="lt-LT"/>
        </w:rPr>
        <w:t>toliau kartu</w:t>
      </w:r>
      <w:r w:rsidRPr="00176463">
        <w:rPr>
          <w:rFonts w:ascii="Times New Roman" w:hAnsi="Times New Roman"/>
          <w:sz w:val="24"/>
          <w:szCs w:val="24"/>
          <w:lang w:val="lt-LT"/>
        </w:rPr>
        <w:t xml:space="preserve"> vadinamos </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Partneriais</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 o kiekviena atskirai – „Partneriu</w:t>
      </w:r>
      <w:r w:rsidR="00C7364E" w:rsidRPr="00176463">
        <w:rPr>
          <w:rFonts w:ascii="Times New Roman" w:hAnsi="Times New Roman"/>
          <w:sz w:val="24"/>
          <w:szCs w:val="24"/>
          <w:lang w:val="lt-LT"/>
        </w:rPr>
        <w:t xml:space="preserve">“, sudarė šią </w:t>
      </w:r>
      <w:r w:rsidR="00F3223C" w:rsidRPr="00176463">
        <w:rPr>
          <w:rFonts w:ascii="Times New Roman" w:hAnsi="Times New Roman"/>
          <w:sz w:val="24"/>
          <w:szCs w:val="24"/>
          <w:lang w:val="lt-LT"/>
        </w:rPr>
        <w:t xml:space="preserve">jungtinės veiklos </w:t>
      </w:r>
      <w:r w:rsidR="00E51C6B" w:rsidRPr="00176463">
        <w:rPr>
          <w:rFonts w:ascii="Times New Roman" w:hAnsi="Times New Roman"/>
          <w:sz w:val="24"/>
          <w:szCs w:val="24"/>
          <w:lang w:val="lt-LT"/>
        </w:rPr>
        <w:t>s</w:t>
      </w:r>
      <w:r w:rsidRPr="00176463">
        <w:rPr>
          <w:rFonts w:ascii="Times New Roman" w:hAnsi="Times New Roman"/>
          <w:sz w:val="24"/>
          <w:szCs w:val="24"/>
          <w:lang w:val="lt-LT"/>
        </w:rPr>
        <w:t>utartį</w:t>
      </w:r>
      <w:r w:rsidR="00E51C6B" w:rsidRPr="00176463">
        <w:rPr>
          <w:rFonts w:ascii="Times New Roman" w:hAnsi="Times New Roman"/>
          <w:sz w:val="24"/>
          <w:szCs w:val="24"/>
          <w:lang w:val="lt-LT"/>
        </w:rPr>
        <w:t>, toliau vadinamą „Sutartimi“</w:t>
      </w:r>
      <w:r w:rsidRPr="00176463">
        <w:rPr>
          <w:rFonts w:ascii="Times New Roman" w:hAnsi="Times New Roman"/>
          <w:lang w:val="lt-LT"/>
        </w:rPr>
        <w:t>:</w:t>
      </w:r>
    </w:p>
    <w:p w14:paraId="780D1CCE" w14:textId="77777777" w:rsidR="00D70D36" w:rsidRPr="00176463" w:rsidRDefault="00F3223C"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 xml:space="preserve">I </w:t>
      </w:r>
      <w:r w:rsidR="00D70D36" w:rsidRPr="00176463">
        <w:rPr>
          <w:rFonts w:ascii="Times New Roman" w:hAnsi="Times New Roman"/>
          <w:b/>
          <w:bCs/>
          <w:i/>
          <w:iCs/>
          <w:szCs w:val="24"/>
        </w:rPr>
        <w:t>SKYRIUS</w:t>
      </w:r>
    </w:p>
    <w:p w14:paraId="2A16F589" w14:textId="77777777" w:rsidR="00E552B8" w:rsidRPr="00176463" w:rsidRDefault="00CE37ED"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BENDROS</w:t>
      </w:r>
      <w:r w:rsidR="00C931F2" w:rsidRPr="00176463">
        <w:rPr>
          <w:rFonts w:ascii="Times New Roman" w:hAnsi="Times New Roman"/>
          <w:b/>
          <w:bCs/>
          <w:i/>
          <w:iCs/>
          <w:szCs w:val="24"/>
        </w:rPr>
        <w:t>IOS NUOSTATOS</w:t>
      </w:r>
    </w:p>
    <w:p w14:paraId="4DD6556C" w14:textId="77777777" w:rsidR="00E552B8" w:rsidRPr="00176463" w:rsidRDefault="00E552B8" w:rsidP="00DE7BDE">
      <w:pPr>
        <w:pStyle w:val="Pagrindinistekstas2"/>
        <w:ind w:left="0" w:firstLine="0"/>
        <w:jc w:val="center"/>
        <w:rPr>
          <w:rFonts w:ascii="Times New Roman" w:hAnsi="Times New Roman"/>
          <w:szCs w:val="24"/>
        </w:rPr>
      </w:pPr>
    </w:p>
    <w:p w14:paraId="3297E31B" w14:textId="2689D511" w:rsidR="00E55DF0" w:rsidRPr="00176463" w:rsidRDefault="00C931F2">
      <w:pPr>
        <w:pStyle w:val="Pagrindinistekstas2"/>
        <w:ind w:left="0" w:firstLine="0"/>
        <w:rPr>
          <w:rFonts w:ascii="Times New Roman" w:hAnsi="Times New Roman"/>
          <w:szCs w:val="24"/>
        </w:rPr>
      </w:pPr>
      <w:r w:rsidRPr="00176463">
        <w:rPr>
          <w:rFonts w:ascii="Times New Roman" w:hAnsi="Times New Roman"/>
          <w:spacing w:val="-3"/>
          <w:szCs w:val="24"/>
        </w:rPr>
        <w:t>1. Partneriai</w:t>
      </w:r>
      <w:r w:rsidR="00E552B8" w:rsidRPr="00176463">
        <w:rPr>
          <w:rFonts w:ascii="Times New Roman" w:hAnsi="Times New Roman"/>
          <w:spacing w:val="-3"/>
          <w:szCs w:val="24"/>
        </w:rPr>
        <w:t xml:space="preserve"> ketina </w:t>
      </w:r>
      <w:r w:rsidR="00E55DF0" w:rsidRPr="00176463">
        <w:rPr>
          <w:rFonts w:ascii="Times New Roman" w:hAnsi="Times New Roman"/>
          <w:spacing w:val="-3"/>
          <w:szCs w:val="24"/>
        </w:rPr>
        <w:t xml:space="preserve">veikti </w:t>
      </w:r>
      <w:r w:rsidR="00E552B8" w:rsidRPr="00176463">
        <w:rPr>
          <w:rFonts w:ascii="Times New Roman" w:hAnsi="Times New Roman"/>
          <w:spacing w:val="-3"/>
          <w:szCs w:val="24"/>
        </w:rPr>
        <w:t>bendrai</w:t>
      </w:r>
      <w:r w:rsidR="00E552B8" w:rsidRPr="00176463">
        <w:rPr>
          <w:rFonts w:ascii="Times New Roman" w:hAnsi="Times New Roman"/>
          <w:bCs/>
          <w:szCs w:val="24"/>
        </w:rPr>
        <w:t xml:space="preserve"> </w:t>
      </w:r>
      <w:r w:rsidR="00E55DF0" w:rsidRPr="00176463">
        <w:rPr>
          <w:rFonts w:ascii="Times New Roman" w:hAnsi="Times New Roman"/>
          <w:bCs/>
          <w:szCs w:val="24"/>
        </w:rPr>
        <w:t xml:space="preserve">rengiant ir teikiant paraišką įsisavinti </w:t>
      </w:r>
      <w:r w:rsidR="00E55DF0" w:rsidRPr="00176463">
        <w:rPr>
          <w:rFonts w:ascii="Times New Roman" w:hAnsi="Times New Roman"/>
          <w:szCs w:val="24"/>
        </w:rPr>
        <w:t xml:space="preserve">Europos Sąjungos struktūrinių fondų paramos </w:t>
      </w:r>
      <w:r w:rsidR="0039140A" w:rsidRPr="00176463">
        <w:rPr>
          <w:rFonts w:ascii="Times New Roman" w:hAnsi="Times New Roman"/>
        </w:rPr>
        <w:t xml:space="preserve">pagal </w:t>
      </w:r>
      <w:bookmarkStart w:id="2" w:name="_Hlk150413456"/>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bookmarkEnd w:id="2"/>
      <w:r w:rsidR="00E55DF0" w:rsidRPr="00176463">
        <w:rPr>
          <w:rFonts w:ascii="Times New Roman" w:hAnsi="Times New Roman"/>
          <w:bCs/>
          <w:szCs w:val="24"/>
        </w:rPr>
        <w:t xml:space="preserve">lėšas </w:t>
      </w:r>
      <w:r w:rsidR="00E55DF0" w:rsidRPr="00176463">
        <w:rPr>
          <w:rFonts w:ascii="Times New Roman" w:hAnsi="Times New Roman"/>
          <w:szCs w:val="24"/>
        </w:rPr>
        <w:t xml:space="preserve">projektui </w:t>
      </w:r>
      <w:r w:rsidR="00E75256" w:rsidRPr="00E75256">
        <w:rPr>
          <w:rFonts w:ascii="Times New Roman" w:hAnsi="Times New Roman"/>
          <w:szCs w:val="24"/>
        </w:rPr>
        <w:t>„</w:t>
      </w:r>
      <w:r w:rsidR="0036115D" w:rsidRPr="0036115D">
        <w:rPr>
          <w:rFonts w:ascii="Times New Roman" w:hAnsi="Times New Roman"/>
          <w:szCs w:val="24"/>
        </w:rPr>
        <w:t xml:space="preserve">Ūkininkui Mindaugui </w:t>
      </w:r>
      <w:proofErr w:type="spellStart"/>
      <w:r w:rsidR="0036115D" w:rsidRPr="0036115D">
        <w:rPr>
          <w:rFonts w:ascii="Times New Roman" w:hAnsi="Times New Roman"/>
          <w:szCs w:val="24"/>
        </w:rPr>
        <w:t>K</w:t>
      </w:r>
      <w:r w:rsidR="00916452">
        <w:rPr>
          <w:rFonts w:ascii="Times New Roman" w:hAnsi="Times New Roman"/>
          <w:szCs w:val="24"/>
        </w:rPr>
        <w:t>o</w:t>
      </w:r>
      <w:r w:rsidR="0036115D" w:rsidRPr="0036115D">
        <w:rPr>
          <w:rFonts w:ascii="Times New Roman" w:hAnsi="Times New Roman"/>
          <w:szCs w:val="24"/>
        </w:rPr>
        <w:t>voliūnui</w:t>
      </w:r>
      <w:proofErr w:type="spellEnd"/>
      <w:r w:rsidR="0036115D" w:rsidRPr="0036115D">
        <w:rPr>
          <w:rFonts w:ascii="Times New Roman" w:hAnsi="Times New Roman"/>
          <w:szCs w:val="24"/>
        </w:rPr>
        <w:t xml:space="preserve"> </w:t>
      </w:r>
      <w:r w:rsidR="00E75256" w:rsidRPr="00E75256">
        <w:rPr>
          <w:rFonts w:ascii="Times New Roman" w:hAnsi="Times New Roman"/>
          <w:szCs w:val="24"/>
        </w:rPr>
        <w:t>ir valstybei priklausančių melioracijos sistemų rekonstravimas Anykščių rajone</w:t>
      </w:r>
      <w:r w:rsidR="003E3C45" w:rsidRPr="003E3C45">
        <w:rPr>
          <w:rFonts w:ascii="Times New Roman" w:hAnsi="Times New Roman"/>
          <w:szCs w:val="24"/>
        </w:rPr>
        <w:t>“</w:t>
      </w:r>
      <w:r w:rsidR="00E552B8" w:rsidRPr="00176463">
        <w:rPr>
          <w:rFonts w:ascii="Times New Roman" w:hAnsi="Times New Roman"/>
          <w:szCs w:val="24"/>
        </w:rPr>
        <w:t xml:space="preserve">, </w:t>
      </w:r>
      <w:r w:rsidR="00E51C6B" w:rsidRPr="00176463">
        <w:rPr>
          <w:rFonts w:ascii="Times New Roman" w:hAnsi="Times New Roman"/>
          <w:szCs w:val="24"/>
        </w:rPr>
        <w:t xml:space="preserve">toliau vadinamą „projektu“, </w:t>
      </w:r>
      <w:r w:rsidR="00E55DF0" w:rsidRPr="00176463">
        <w:rPr>
          <w:rFonts w:ascii="Times New Roman" w:hAnsi="Times New Roman"/>
          <w:szCs w:val="24"/>
        </w:rPr>
        <w:t>bei įgyvendinant šį projektą.</w:t>
      </w:r>
    </w:p>
    <w:p w14:paraId="07F0589B" w14:textId="77777777" w:rsidR="00E55DF0" w:rsidRPr="00176463" w:rsidRDefault="00E55DF0">
      <w:pPr>
        <w:pStyle w:val="Pagrindinistekstas2"/>
        <w:ind w:left="0" w:firstLine="0"/>
        <w:rPr>
          <w:rFonts w:ascii="Times New Roman" w:hAnsi="Times New Roman"/>
          <w:szCs w:val="24"/>
        </w:rPr>
      </w:pPr>
    </w:p>
    <w:p w14:paraId="2A83E4F6" w14:textId="77777777" w:rsidR="00E552B8" w:rsidRPr="00176463" w:rsidRDefault="00E552B8" w:rsidP="00C931F2">
      <w:pPr>
        <w:pStyle w:val="Pagrindinistekstas2"/>
        <w:numPr>
          <w:ilvl w:val="0"/>
          <w:numId w:val="5"/>
        </w:numPr>
        <w:tabs>
          <w:tab w:val="num" w:pos="0"/>
        </w:tabs>
        <w:ind w:left="0" w:firstLine="0"/>
        <w:rPr>
          <w:rFonts w:ascii="Times New Roman" w:hAnsi="Times New Roman"/>
          <w:spacing w:val="-3"/>
          <w:szCs w:val="24"/>
        </w:rPr>
      </w:pPr>
      <w:r w:rsidRPr="00176463">
        <w:rPr>
          <w:rFonts w:ascii="Times New Roman" w:hAnsi="Times New Roman"/>
          <w:szCs w:val="24"/>
        </w:rPr>
        <w:t xml:space="preserve">Ši Sutartis sudaroma siekiant nustatyti </w:t>
      </w:r>
      <w:r w:rsidRPr="00176463">
        <w:rPr>
          <w:rFonts w:ascii="Times New Roman" w:hAnsi="Times New Roman"/>
          <w:spacing w:val="-1"/>
          <w:szCs w:val="24"/>
        </w:rPr>
        <w:t>ir</w:t>
      </w:r>
      <w:r w:rsidR="00C931F2" w:rsidRPr="00176463">
        <w:rPr>
          <w:rFonts w:ascii="Times New Roman" w:hAnsi="Times New Roman"/>
          <w:szCs w:val="24"/>
        </w:rPr>
        <w:t xml:space="preserve"> vykdyti Partnerių</w:t>
      </w:r>
      <w:r w:rsidRPr="00176463">
        <w:rPr>
          <w:rFonts w:ascii="Times New Roman" w:hAnsi="Times New Roman"/>
          <w:szCs w:val="24"/>
        </w:rPr>
        <w:t xml:space="preserve"> bendrą dalyvavimą</w:t>
      </w:r>
      <w:r w:rsidR="00C931F2" w:rsidRPr="00176463">
        <w:rPr>
          <w:rFonts w:ascii="Times New Roman" w:hAnsi="Times New Roman"/>
          <w:szCs w:val="24"/>
        </w:rPr>
        <w:t xml:space="preserve"> projekte, jų</w:t>
      </w:r>
      <w:r w:rsidRPr="00176463">
        <w:rPr>
          <w:rFonts w:ascii="Times New Roman" w:hAnsi="Times New Roman"/>
          <w:szCs w:val="24"/>
        </w:rPr>
        <w:t xml:space="preserve"> įnašus, pareigas, teises ir atsakomybę, bei</w:t>
      </w:r>
      <w:r w:rsidRPr="00176463">
        <w:rPr>
          <w:rFonts w:ascii="Times New Roman" w:hAnsi="Times New Roman"/>
          <w:spacing w:val="-3"/>
          <w:szCs w:val="24"/>
        </w:rPr>
        <w:t xml:space="preserve"> tolimesnį projekto veiklos tęstinumą po projekto užbaigimo.</w:t>
      </w:r>
    </w:p>
    <w:p w14:paraId="20F3831E" w14:textId="77777777" w:rsidR="00E552B8" w:rsidRPr="00176463" w:rsidRDefault="00E552B8">
      <w:pPr>
        <w:pStyle w:val="Pagrindinistekstas2"/>
        <w:ind w:left="0" w:firstLine="0"/>
        <w:rPr>
          <w:rFonts w:ascii="Times New Roman" w:hAnsi="Times New Roman"/>
          <w:spacing w:val="-3"/>
          <w:szCs w:val="24"/>
        </w:rPr>
      </w:pPr>
    </w:p>
    <w:p w14:paraId="38F9CFE5" w14:textId="77777777" w:rsidR="00E552B8" w:rsidRPr="00176463" w:rsidRDefault="00E552B8" w:rsidP="00C931F2">
      <w:pPr>
        <w:pStyle w:val="Pagrindinistekstas2"/>
        <w:numPr>
          <w:ilvl w:val="0"/>
          <w:numId w:val="5"/>
        </w:numPr>
        <w:rPr>
          <w:rFonts w:ascii="Times New Roman" w:hAnsi="Times New Roman"/>
          <w:spacing w:val="-5"/>
          <w:szCs w:val="24"/>
        </w:rPr>
      </w:pPr>
      <w:bookmarkStart w:id="3" w:name="_Ref53135546"/>
      <w:r w:rsidRPr="00176463">
        <w:rPr>
          <w:rFonts w:ascii="Times New Roman" w:hAnsi="Times New Roman"/>
          <w:spacing w:val="-5"/>
          <w:szCs w:val="24"/>
        </w:rPr>
        <w:t>Jeigu kitaip neišplaukia iš Sutarties konteksto, šioje Sutartyje vartojamos sąvokos:</w:t>
      </w:r>
      <w:bookmarkEnd w:id="3"/>
    </w:p>
    <w:p w14:paraId="62A94E4B" w14:textId="77777777" w:rsidR="00E552B8" w:rsidRPr="00176463" w:rsidRDefault="00E552B8">
      <w:pPr>
        <w:pStyle w:val="Pagrindinistekstas2"/>
        <w:ind w:left="0" w:firstLine="0"/>
        <w:rPr>
          <w:rFonts w:ascii="Times New Roman" w:hAnsi="Times New Roman"/>
          <w:b/>
          <w:bCs/>
          <w:i/>
          <w:iCs/>
          <w:spacing w:val="-1"/>
          <w:szCs w:val="24"/>
        </w:rPr>
      </w:pPr>
    </w:p>
    <w:p w14:paraId="142D85BD" w14:textId="3F67D2B2" w:rsidR="00E552B8" w:rsidRPr="00176463" w:rsidRDefault="0061735A" w:rsidP="008F001F">
      <w:pPr>
        <w:pStyle w:val="Pagrindinistekstas2"/>
        <w:numPr>
          <w:ilvl w:val="1"/>
          <w:numId w:val="6"/>
        </w:numPr>
        <w:rPr>
          <w:rFonts w:ascii="Times New Roman" w:hAnsi="Times New Roman"/>
          <w:szCs w:val="24"/>
        </w:rPr>
      </w:pPr>
      <w:r>
        <w:rPr>
          <w:rFonts w:ascii="Times New Roman" w:hAnsi="Times New Roman"/>
          <w:b/>
          <w:bCs/>
          <w:i/>
          <w:iCs/>
          <w:spacing w:val="-1"/>
          <w:szCs w:val="24"/>
        </w:rPr>
        <w:t xml:space="preserve"> </w:t>
      </w:r>
      <w:r w:rsidR="00E552B8" w:rsidRPr="00176463">
        <w:rPr>
          <w:rFonts w:ascii="Times New Roman" w:hAnsi="Times New Roman"/>
          <w:b/>
          <w:bCs/>
          <w:i/>
          <w:iCs/>
          <w:spacing w:val="-1"/>
          <w:szCs w:val="24"/>
        </w:rPr>
        <w:t xml:space="preserve">Projektas </w:t>
      </w:r>
      <w:r w:rsidR="00233ED4" w:rsidRPr="00176463">
        <w:rPr>
          <w:rFonts w:ascii="Times New Roman" w:hAnsi="Times New Roman"/>
          <w:bCs/>
          <w:i/>
          <w:iCs/>
          <w:spacing w:val="-1"/>
          <w:szCs w:val="24"/>
        </w:rPr>
        <w:t>–</w:t>
      </w:r>
      <w:r w:rsidR="00233ED4" w:rsidRPr="00176463">
        <w:rPr>
          <w:rFonts w:ascii="Times New Roman" w:hAnsi="Times New Roman"/>
          <w:b/>
          <w:bCs/>
          <w:i/>
          <w:iCs/>
          <w:spacing w:val="-1"/>
          <w:szCs w:val="24"/>
        </w:rPr>
        <w:t xml:space="preserve"> </w:t>
      </w:r>
      <w:r w:rsidR="00187622" w:rsidRPr="00176463">
        <w:rPr>
          <w:rFonts w:ascii="Times New Roman" w:hAnsi="Times New Roman"/>
          <w:szCs w:val="24"/>
        </w:rPr>
        <w:t xml:space="preserve">projektas </w:t>
      </w:r>
      <w:r w:rsidR="00E75256" w:rsidRPr="00E75256">
        <w:rPr>
          <w:rFonts w:ascii="Times New Roman" w:hAnsi="Times New Roman"/>
        </w:rPr>
        <w:t>„</w:t>
      </w:r>
      <w:r w:rsidR="0036115D" w:rsidRPr="0036115D">
        <w:rPr>
          <w:rFonts w:ascii="Times New Roman" w:hAnsi="Times New Roman"/>
        </w:rPr>
        <w:t xml:space="preserve">Ūkininkui Mindaugui </w:t>
      </w:r>
      <w:proofErr w:type="spellStart"/>
      <w:r w:rsidR="0036115D" w:rsidRPr="0036115D">
        <w:rPr>
          <w:rFonts w:ascii="Times New Roman" w:hAnsi="Times New Roman"/>
        </w:rPr>
        <w:t>K</w:t>
      </w:r>
      <w:r w:rsidR="00916452">
        <w:rPr>
          <w:rFonts w:ascii="Times New Roman" w:hAnsi="Times New Roman"/>
        </w:rPr>
        <w:t>o</w:t>
      </w:r>
      <w:r w:rsidR="0036115D" w:rsidRPr="0036115D">
        <w:rPr>
          <w:rFonts w:ascii="Times New Roman" w:hAnsi="Times New Roman"/>
        </w:rPr>
        <w:t>voliūnui</w:t>
      </w:r>
      <w:proofErr w:type="spellEnd"/>
      <w:r w:rsidR="0036115D" w:rsidRPr="0036115D">
        <w:rPr>
          <w:rFonts w:ascii="Times New Roman" w:hAnsi="Times New Roman"/>
        </w:rPr>
        <w:t xml:space="preserve"> </w:t>
      </w:r>
      <w:r w:rsidR="00E75256" w:rsidRPr="00E75256">
        <w:rPr>
          <w:rFonts w:ascii="Times New Roman" w:hAnsi="Times New Roman"/>
        </w:rPr>
        <w:t>ir valstybei priklausančių melioracijos sistemų rekonstravimas Anykščių rajone</w:t>
      </w:r>
      <w:r w:rsidR="003E3C45" w:rsidRPr="003E3C45">
        <w:rPr>
          <w:rFonts w:ascii="Times New Roman" w:hAnsi="Times New Roman"/>
        </w:rPr>
        <w:t>“</w:t>
      </w:r>
      <w:r w:rsidR="0039140A" w:rsidRPr="00176463">
        <w:rPr>
          <w:rFonts w:ascii="Times New Roman" w:hAnsi="Times New Roman"/>
        </w:rPr>
        <w:t>,</w:t>
      </w:r>
      <w:r w:rsidR="00E552B8" w:rsidRPr="00176463">
        <w:rPr>
          <w:rFonts w:ascii="Times New Roman" w:hAnsi="Times New Roman"/>
          <w:szCs w:val="24"/>
        </w:rPr>
        <w:t xml:space="preserve"> </w:t>
      </w:r>
      <w:r w:rsidR="00E448BC" w:rsidRPr="00176463">
        <w:rPr>
          <w:rFonts w:ascii="Times New Roman" w:hAnsi="Times New Roman"/>
          <w:szCs w:val="24"/>
        </w:rPr>
        <w:t xml:space="preserve">kurio tikslas </w:t>
      </w:r>
      <w:r w:rsidR="008F749C">
        <w:rPr>
          <w:rFonts w:ascii="Times New Roman" w:hAnsi="Times New Roman"/>
          <w:szCs w:val="24"/>
        </w:rPr>
        <w:t>–</w:t>
      </w:r>
      <w:r w:rsidR="00E448BC" w:rsidRPr="00176463">
        <w:rPr>
          <w:rFonts w:ascii="Times New Roman" w:hAnsi="Times New Roman"/>
          <w:szCs w:val="24"/>
        </w:rPr>
        <w:t xml:space="preserve"> pagerinti laukų bendrojo naudojimo melioracijos inžinerinės infrastruktūros techninę būklę, išsaugoti ir puoselėti žemės ūkio vandens išteklių ekologinę vertę kaimo vietovėse ir kuris </w:t>
      </w:r>
      <w:r w:rsidR="00187622" w:rsidRPr="00176463">
        <w:rPr>
          <w:rFonts w:ascii="Times New Roman" w:hAnsi="Times New Roman"/>
          <w:szCs w:val="24"/>
        </w:rPr>
        <w:t xml:space="preserve">rengiamas </w:t>
      </w:r>
      <w:r w:rsidR="00E552B8" w:rsidRPr="00176463">
        <w:rPr>
          <w:rFonts w:ascii="Times New Roman" w:hAnsi="Times New Roman"/>
          <w:szCs w:val="24"/>
        </w:rPr>
        <w:t xml:space="preserve"> </w:t>
      </w:r>
      <w:r w:rsidR="00DA62D5" w:rsidRPr="00176463">
        <w:rPr>
          <w:rFonts w:ascii="Times New Roman" w:hAnsi="Times New Roman"/>
        </w:rPr>
        <w:t xml:space="preserve">pagal </w:t>
      </w:r>
      <w:r w:rsidR="007A1B01" w:rsidRPr="00176463">
        <w:rPr>
          <w:rFonts w:ascii="Times New Roman" w:hAnsi="Times New Roman"/>
          <w:color w:val="000000"/>
        </w:rPr>
        <w:t>Lietuvos žemės ūkio ir kaimo plėtros 2023–2027 metų strateginio plano intervencinės priemonės „Investicijos į melioracijos sistemas“</w:t>
      </w:r>
      <w:r w:rsidR="00187622" w:rsidRPr="00176463">
        <w:rPr>
          <w:rFonts w:ascii="Times New Roman" w:hAnsi="Times New Roman"/>
          <w:szCs w:val="24"/>
        </w:rPr>
        <w:t>, siekiant įsisavinti</w:t>
      </w:r>
      <w:r w:rsidR="00E552B8" w:rsidRPr="00176463">
        <w:rPr>
          <w:rFonts w:ascii="Times New Roman" w:hAnsi="Times New Roman"/>
          <w:bCs/>
          <w:szCs w:val="24"/>
        </w:rPr>
        <w:t xml:space="preserve"> </w:t>
      </w:r>
      <w:r w:rsidR="00187622" w:rsidRPr="00176463">
        <w:rPr>
          <w:rFonts w:ascii="Times New Roman" w:hAnsi="Times New Roman"/>
          <w:szCs w:val="24"/>
        </w:rPr>
        <w:t xml:space="preserve">Europos Sąjungos struktūrinių fondų paramos </w:t>
      </w:r>
      <w:r w:rsidR="00E552B8" w:rsidRPr="00176463">
        <w:rPr>
          <w:rFonts w:ascii="Times New Roman" w:hAnsi="Times New Roman"/>
          <w:bCs/>
          <w:szCs w:val="24"/>
        </w:rPr>
        <w:t>lėšas</w:t>
      </w:r>
      <w:r w:rsidR="00E552B8" w:rsidRPr="00176463">
        <w:rPr>
          <w:rFonts w:ascii="Times New Roman" w:hAnsi="Times New Roman"/>
          <w:szCs w:val="24"/>
        </w:rPr>
        <w:t xml:space="preserve">; </w:t>
      </w:r>
    </w:p>
    <w:p w14:paraId="31706C1E" w14:textId="77777777" w:rsidR="00E552B8" w:rsidRPr="00176463" w:rsidRDefault="00E552B8">
      <w:pPr>
        <w:pStyle w:val="Pagrindinistekstas2"/>
        <w:ind w:left="0" w:firstLine="0"/>
        <w:rPr>
          <w:rFonts w:ascii="Times New Roman" w:hAnsi="Times New Roman"/>
          <w:szCs w:val="24"/>
        </w:rPr>
      </w:pPr>
    </w:p>
    <w:p w14:paraId="40F0872D" w14:textId="77777777" w:rsidR="00E552B8" w:rsidRPr="00176463" w:rsidRDefault="00E552B8" w:rsidP="00EC0A59">
      <w:pPr>
        <w:pStyle w:val="Pagrindinistekstas2"/>
        <w:numPr>
          <w:ilvl w:val="1"/>
          <w:numId w:val="6"/>
        </w:numPr>
        <w:ind w:firstLine="66"/>
        <w:rPr>
          <w:rFonts w:ascii="Times New Roman" w:hAnsi="Times New Roman"/>
          <w:spacing w:val="-1"/>
          <w:szCs w:val="24"/>
        </w:rPr>
      </w:pPr>
      <w:r w:rsidRPr="00176463">
        <w:rPr>
          <w:rFonts w:ascii="Times New Roman" w:hAnsi="Times New Roman"/>
          <w:b/>
          <w:bCs/>
          <w:i/>
          <w:iCs/>
          <w:spacing w:val="-1"/>
          <w:szCs w:val="24"/>
        </w:rPr>
        <w:t xml:space="preserve">Projekto įgyvendinimo teritorija </w:t>
      </w:r>
      <w:r w:rsidR="00233ED4" w:rsidRPr="00176463">
        <w:rPr>
          <w:rFonts w:ascii="Times New Roman" w:hAnsi="Times New Roman"/>
          <w:bCs/>
          <w:i/>
          <w:iCs/>
          <w:spacing w:val="-1"/>
          <w:szCs w:val="24"/>
        </w:rPr>
        <w:t>–</w:t>
      </w:r>
      <w:r w:rsidRPr="00176463">
        <w:rPr>
          <w:rFonts w:ascii="Times New Roman" w:hAnsi="Times New Roman"/>
          <w:bCs/>
          <w:i/>
          <w:iCs/>
          <w:spacing w:val="-1"/>
          <w:szCs w:val="24"/>
        </w:rPr>
        <w:t xml:space="preserve"> </w:t>
      </w:r>
      <w:r w:rsidRPr="00176463">
        <w:rPr>
          <w:rFonts w:ascii="Times New Roman" w:hAnsi="Times New Roman"/>
          <w:spacing w:val="-1"/>
          <w:szCs w:val="24"/>
        </w:rPr>
        <w:t xml:space="preserve">Anykščių rajono savivaldybė; </w:t>
      </w:r>
    </w:p>
    <w:p w14:paraId="667E9FBD" w14:textId="77777777" w:rsidR="00E552B8" w:rsidRPr="00176463" w:rsidRDefault="00E552B8">
      <w:pPr>
        <w:pStyle w:val="Pagrindinistekstas2"/>
        <w:ind w:left="0" w:firstLine="0"/>
        <w:rPr>
          <w:rFonts w:ascii="Times New Roman" w:hAnsi="Times New Roman"/>
          <w:szCs w:val="24"/>
        </w:rPr>
      </w:pPr>
    </w:p>
    <w:p w14:paraId="22C3000F" w14:textId="6CB9E129" w:rsidR="00E552B8" w:rsidRPr="00176463" w:rsidRDefault="00E552B8" w:rsidP="00EC0A59">
      <w:pPr>
        <w:pStyle w:val="Pagrindinistekstas2"/>
        <w:numPr>
          <w:ilvl w:val="1"/>
          <w:numId w:val="6"/>
        </w:numPr>
        <w:ind w:firstLine="66"/>
        <w:rPr>
          <w:rFonts w:ascii="Times New Roman" w:hAnsi="Times New Roman"/>
          <w:szCs w:val="24"/>
        </w:rPr>
      </w:pPr>
      <w:r w:rsidRPr="00176463">
        <w:rPr>
          <w:rFonts w:ascii="Times New Roman" w:hAnsi="Times New Roman"/>
          <w:b/>
          <w:bCs/>
          <w:i/>
          <w:iCs/>
          <w:spacing w:val="-1"/>
          <w:szCs w:val="24"/>
        </w:rPr>
        <w:t xml:space="preserve">Projekto įgyvendinimo trukmė </w:t>
      </w:r>
      <w:r w:rsidR="00233ED4" w:rsidRPr="00176463">
        <w:rPr>
          <w:rFonts w:ascii="Times New Roman" w:hAnsi="Times New Roman"/>
          <w:bCs/>
          <w:i/>
          <w:iCs/>
          <w:spacing w:val="-1"/>
          <w:szCs w:val="24"/>
        </w:rPr>
        <w:t>–</w:t>
      </w:r>
      <w:r w:rsidRPr="00176463">
        <w:rPr>
          <w:rFonts w:ascii="Times New Roman" w:hAnsi="Times New Roman"/>
          <w:szCs w:val="24"/>
        </w:rPr>
        <w:t xml:space="preserve"> ne ilgiau kaip iki 20</w:t>
      </w:r>
      <w:r w:rsidR="00B31A76" w:rsidRPr="00176463">
        <w:rPr>
          <w:rFonts w:ascii="Times New Roman" w:hAnsi="Times New Roman"/>
          <w:szCs w:val="24"/>
        </w:rPr>
        <w:t>2</w:t>
      </w:r>
      <w:r w:rsidR="00E75256">
        <w:rPr>
          <w:rFonts w:ascii="Times New Roman" w:hAnsi="Times New Roman"/>
          <w:szCs w:val="24"/>
        </w:rPr>
        <w:t>8</w:t>
      </w:r>
      <w:r w:rsidRPr="00176463">
        <w:rPr>
          <w:rFonts w:ascii="Times New Roman" w:hAnsi="Times New Roman"/>
          <w:szCs w:val="24"/>
        </w:rPr>
        <w:t xml:space="preserve"> m. gruodžio </w:t>
      </w:r>
      <w:r w:rsidR="00C55ED3" w:rsidRPr="00176463">
        <w:rPr>
          <w:rFonts w:ascii="Times New Roman" w:hAnsi="Times New Roman"/>
          <w:szCs w:val="24"/>
        </w:rPr>
        <w:t>31</w:t>
      </w:r>
      <w:r w:rsidRPr="00176463">
        <w:rPr>
          <w:rFonts w:ascii="Times New Roman" w:hAnsi="Times New Roman"/>
          <w:szCs w:val="24"/>
        </w:rPr>
        <w:t xml:space="preserve"> d.;</w:t>
      </w:r>
    </w:p>
    <w:p w14:paraId="2DE61698" w14:textId="77777777" w:rsidR="00E552B8" w:rsidRPr="00176463" w:rsidRDefault="00E552B8">
      <w:pPr>
        <w:pStyle w:val="Pagrindinistekstas2"/>
        <w:ind w:left="0" w:firstLine="0"/>
        <w:rPr>
          <w:rFonts w:ascii="Times New Roman" w:hAnsi="Times New Roman"/>
          <w:b/>
          <w:bCs/>
          <w:i/>
          <w:iCs/>
          <w:szCs w:val="24"/>
        </w:rPr>
      </w:pPr>
    </w:p>
    <w:p w14:paraId="6EFD8235" w14:textId="77777777" w:rsidR="00E552B8" w:rsidRPr="00176463" w:rsidRDefault="00E552B8" w:rsidP="00EC0A59">
      <w:pPr>
        <w:pStyle w:val="Pagrindinistekstas2"/>
        <w:numPr>
          <w:ilvl w:val="1"/>
          <w:numId w:val="6"/>
        </w:numPr>
        <w:tabs>
          <w:tab w:val="clear" w:pos="360"/>
          <w:tab w:val="num" w:pos="0"/>
        </w:tabs>
        <w:ind w:left="0" w:firstLine="426"/>
        <w:rPr>
          <w:rFonts w:ascii="Times New Roman" w:hAnsi="Times New Roman"/>
          <w:spacing w:val="-4"/>
          <w:szCs w:val="24"/>
        </w:rPr>
      </w:pPr>
      <w:r w:rsidRPr="00176463">
        <w:rPr>
          <w:rFonts w:ascii="Times New Roman" w:hAnsi="Times New Roman"/>
          <w:b/>
          <w:bCs/>
          <w:i/>
          <w:iCs/>
          <w:szCs w:val="24"/>
        </w:rPr>
        <w:t xml:space="preserve">Derybų pradžia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ta diena, kurią, iškilus ginčui ir (</w:t>
      </w:r>
      <w:r w:rsidR="00C931F2" w:rsidRPr="00176463">
        <w:rPr>
          <w:rFonts w:ascii="Times New Roman" w:hAnsi="Times New Roman"/>
          <w:szCs w:val="24"/>
        </w:rPr>
        <w:t>ar) kitam nesutarimui tarp Partnerių</w:t>
      </w:r>
      <w:r w:rsidRPr="00176463">
        <w:rPr>
          <w:rFonts w:ascii="Times New Roman" w:hAnsi="Times New Roman"/>
          <w:szCs w:val="24"/>
        </w:rPr>
        <w:t>, susijusiam su Sutartimi, viena</w:t>
      </w:r>
      <w:r w:rsidR="00C931F2" w:rsidRPr="00176463">
        <w:rPr>
          <w:rFonts w:ascii="Times New Roman" w:hAnsi="Times New Roman"/>
          <w:szCs w:val="24"/>
        </w:rPr>
        <w:t>s Partneris kreipėsi į kitą Partnerį</w:t>
      </w:r>
      <w:r w:rsidRPr="00176463">
        <w:rPr>
          <w:rFonts w:ascii="Times New Roman" w:hAnsi="Times New Roman"/>
          <w:szCs w:val="24"/>
        </w:rPr>
        <w:t xml:space="preserve"> su rašytiniu pasiūlymu spręsti tą </w:t>
      </w:r>
      <w:r w:rsidRPr="00176463">
        <w:rPr>
          <w:rFonts w:ascii="Times New Roman" w:hAnsi="Times New Roman"/>
          <w:spacing w:val="-2"/>
          <w:szCs w:val="24"/>
        </w:rPr>
        <w:t xml:space="preserve">ginčą ar kitą nesutarimą derybų </w:t>
      </w:r>
      <w:r w:rsidR="00C931F2" w:rsidRPr="00176463">
        <w:rPr>
          <w:rFonts w:ascii="Times New Roman" w:hAnsi="Times New Roman"/>
          <w:spacing w:val="-2"/>
          <w:szCs w:val="24"/>
        </w:rPr>
        <w:t>keliu. Tuo atveju, kai abu Partneriai</w:t>
      </w:r>
      <w:r w:rsidRPr="00176463">
        <w:rPr>
          <w:rFonts w:ascii="Times New Roman" w:hAnsi="Times New Roman"/>
          <w:spacing w:val="-2"/>
          <w:szCs w:val="24"/>
        </w:rPr>
        <w:t xml:space="preserve"> raštu kreipiasi viena</w:t>
      </w:r>
      <w:r w:rsidR="007D4D51" w:rsidRPr="00176463">
        <w:rPr>
          <w:rFonts w:ascii="Times New Roman" w:hAnsi="Times New Roman"/>
          <w:spacing w:val="-2"/>
          <w:szCs w:val="24"/>
        </w:rPr>
        <w:t>s</w:t>
      </w:r>
      <w:r w:rsidRPr="00176463">
        <w:rPr>
          <w:rFonts w:ascii="Times New Roman" w:hAnsi="Times New Roman"/>
          <w:spacing w:val="-2"/>
          <w:szCs w:val="24"/>
        </w:rPr>
        <w:t xml:space="preserve"> į kitą </w:t>
      </w:r>
      <w:r w:rsidRPr="00176463">
        <w:rPr>
          <w:rFonts w:ascii="Times New Roman" w:hAnsi="Times New Roman"/>
          <w:spacing w:val="-1"/>
          <w:szCs w:val="24"/>
        </w:rPr>
        <w:t xml:space="preserve">su pasiūlymu spręsti ginčą ar kitą nesutarimą, susijusį su Sutartimi, derybų keliu, derybų </w:t>
      </w:r>
      <w:r w:rsidRPr="00176463">
        <w:rPr>
          <w:rFonts w:ascii="Times New Roman" w:hAnsi="Times New Roman"/>
          <w:spacing w:val="-4"/>
          <w:szCs w:val="24"/>
        </w:rPr>
        <w:t>pradžia laikoma ta diena, kurią viena</w:t>
      </w:r>
      <w:r w:rsidR="00C931F2" w:rsidRPr="00176463">
        <w:rPr>
          <w:rFonts w:ascii="Times New Roman" w:hAnsi="Times New Roman"/>
          <w:spacing w:val="-4"/>
          <w:szCs w:val="24"/>
        </w:rPr>
        <w:t>s iš Partnerių tokį pasiūlymą gavo pirmasis</w:t>
      </w:r>
      <w:r w:rsidRPr="00176463">
        <w:rPr>
          <w:rFonts w:ascii="Times New Roman" w:hAnsi="Times New Roman"/>
          <w:spacing w:val="-4"/>
          <w:szCs w:val="24"/>
        </w:rPr>
        <w:t>;</w:t>
      </w:r>
    </w:p>
    <w:p w14:paraId="0E7925EA" w14:textId="77777777" w:rsidR="00E552B8" w:rsidRPr="00176463" w:rsidRDefault="00E552B8">
      <w:pPr>
        <w:pStyle w:val="Pagrindinistekstas2"/>
        <w:ind w:left="0" w:firstLine="0"/>
        <w:rPr>
          <w:rFonts w:ascii="Times New Roman" w:hAnsi="Times New Roman"/>
          <w:szCs w:val="24"/>
        </w:rPr>
      </w:pPr>
    </w:p>
    <w:p w14:paraId="58B042D2" w14:textId="77777777" w:rsidR="00E552B8" w:rsidRPr="00176463" w:rsidRDefault="00E552B8" w:rsidP="00EC0A59">
      <w:pPr>
        <w:pStyle w:val="Pagrindinistekstas2"/>
        <w:numPr>
          <w:ilvl w:val="1"/>
          <w:numId w:val="6"/>
        </w:numPr>
        <w:tabs>
          <w:tab w:val="clear" w:pos="360"/>
          <w:tab w:val="num" w:pos="0"/>
          <w:tab w:val="left" w:pos="142"/>
        </w:tabs>
        <w:ind w:left="0" w:firstLine="426"/>
        <w:rPr>
          <w:rFonts w:ascii="Times New Roman" w:hAnsi="Times New Roman"/>
          <w:spacing w:val="-10"/>
          <w:szCs w:val="24"/>
        </w:rPr>
      </w:pPr>
      <w:r w:rsidRPr="00176463">
        <w:rPr>
          <w:rFonts w:ascii="Times New Roman" w:hAnsi="Times New Roman"/>
          <w:b/>
          <w:bCs/>
          <w:i/>
          <w:iCs/>
          <w:szCs w:val="24"/>
        </w:rPr>
        <w:t xml:space="preserve">Konfidenciali informacija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informacija, susijusi su Sutartimi, kurią viena</w:t>
      </w:r>
      <w:r w:rsidR="00C931F2" w:rsidRPr="00176463">
        <w:rPr>
          <w:rFonts w:ascii="Times New Roman" w:hAnsi="Times New Roman"/>
          <w:szCs w:val="24"/>
        </w:rPr>
        <w:t>s Partneris</w:t>
      </w:r>
      <w:r w:rsidRPr="00176463">
        <w:rPr>
          <w:rFonts w:ascii="Times New Roman" w:hAnsi="Times New Roman"/>
          <w:szCs w:val="24"/>
        </w:rPr>
        <w:t xml:space="preserve"> bet</w:t>
      </w:r>
      <w:r w:rsidR="00C931F2" w:rsidRPr="00176463">
        <w:rPr>
          <w:rFonts w:ascii="Times New Roman" w:hAnsi="Times New Roman"/>
          <w:szCs w:val="24"/>
        </w:rPr>
        <w:t xml:space="preserve"> kokiu būdu pateikė kitam Partneriui</w:t>
      </w:r>
      <w:r w:rsidRPr="00176463">
        <w:rPr>
          <w:rFonts w:ascii="Times New Roman" w:hAnsi="Times New Roman"/>
          <w:szCs w:val="24"/>
        </w:rPr>
        <w:t xml:space="preserve"> ir nurodė, kad tokia informacija yra konfidenciali. Informacija, išskyrus Sutarties turinį, laikoma konfidencialia nuo to momento, kai tą </w:t>
      </w:r>
      <w:r w:rsidRPr="00176463">
        <w:rPr>
          <w:rFonts w:ascii="Times New Roman" w:hAnsi="Times New Roman"/>
          <w:spacing w:val="-1"/>
          <w:szCs w:val="24"/>
        </w:rPr>
        <w:t xml:space="preserve">informaciją </w:t>
      </w:r>
      <w:r w:rsidR="00C931F2" w:rsidRPr="00176463">
        <w:rPr>
          <w:rFonts w:ascii="Times New Roman" w:hAnsi="Times New Roman"/>
          <w:spacing w:val="-1"/>
          <w:szCs w:val="24"/>
        </w:rPr>
        <w:t>gavęs Partneris</w:t>
      </w:r>
      <w:r w:rsidRPr="00176463">
        <w:rPr>
          <w:rFonts w:ascii="Times New Roman" w:hAnsi="Times New Roman"/>
          <w:spacing w:val="-1"/>
          <w:szCs w:val="24"/>
        </w:rPr>
        <w:t xml:space="preserve"> buvo informuota</w:t>
      </w:r>
      <w:r w:rsidR="007D4D51" w:rsidRPr="00176463">
        <w:rPr>
          <w:rFonts w:ascii="Times New Roman" w:hAnsi="Times New Roman"/>
          <w:spacing w:val="-1"/>
          <w:szCs w:val="24"/>
        </w:rPr>
        <w:t>s</w:t>
      </w:r>
      <w:r w:rsidRPr="00176463">
        <w:rPr>
          <w:rFonts w:ascii="Times New Roman" w:hAnsi="Times New Roman"/>
          <w:spacing w:val="-1"/>
          <w:szCs w:val="24"/>
        </w:rPr>
        <w:t xml:space="preserve"> apie tos medžiagos konfidencialumą. Sutarties </w:t>
      </w:r>
      <w:r w:rsidRPr="00176463">
        <w:rPr>
          <w:rFonts w:ascii="Times New Roman" w:hAnsi="Times New Roman"/>
          <w:szCs w:val="24"/>
        </w:rPr>
        <w:t>turinys visais atvejais yra laikomas konfide</w:t>
      </w:r>
      <w:r w:rsidR="00C931F2" w:rsidRPr="00176463">
        <w:rPr>
          <w:rFonts w:ascii="Times New Roman" w:hAnsi="Times New Roman"/>
          <w:szCs w:val="24"/>
        </w:rPr>
        <w:t>ncialia informacija, jeigu Partneriai</w:t>
      </w:r>
      <w:r w:rsidRPr="00176463">
        <w:rPr>
          <w:rFonts w:ascii="Times New Roman" w:hAnsi="Times New Roman"/>
          <w:szCs w:val="24"/>
        </w:rPr>
        <w:t xml:space="preserve"> nėra susitarę </w:t>
      </w:r>
      <w:r w:rsidRPr="00176463">
        <w:rPr>
          <w:rFonts w:ascii="Times New Roman" w:hAnsi="Times New Roman"/>
          <w:spacing w:val="-10"/>
          <w:szCs w:val="24"/>
        </w:rPr>
        <w:t>kitaip;</w:t>
      </w:r>
    </w:p>
    <w:p w14:paraId="7D0050B2" w14:textId="77777777" w:rsidR="00E552B8" w:rsidRPr="00176463" w:rsidRDefault="00E552B8">
      <w:pPr>
        <w:pStyle w:val="Pagrindinistekstas2"/>
        <w:ind w:left="0" w:firstLine="0"/>
        <w:rPr>
          <w:rFonts w:ascii="Times New Roman" w:hAnsi="Times New Roman"/>
          <w:szCs w:val="24"/>
        </w:rPr>
      </w:pPr>
    </w:p>
    <w:p w14:paraId="1024B7C6" w14:textId="77777777" w:rsidR="00E552B8" w:rsidRPr="00176463" w:rsidRDefault="00E552B8" w:rsidP="00EC0A59">
      <w:pPr>
        <w:pStyle w:val="Pagrindinistekstas2"/>
        <w:numPr>
          <w:ilvl w:val="1"/>
          <w:numId w:val="6"/>
        </w:numPr>
        <w:tabs>
          <w:tab w:val="clear" w:pos="360"/>
          <w:tab w:val="num" w:pos="0"/>
        </w:tabs>
        <w:ind w:left="0" w:firstLine="426"/>
        <w:rPr>
          <w:rFonts w:ascii="Times New Roman" w:hAnsi="Times New Roman"/>
          <w:spacing w:val="-5"/>
          <w:w w:val="105"/>
          <w:szCs w:val="24"/>
        </w:rPr>
      </w:pPr>
      <w:r w:rsidRPr="00176463">
        <w:rPr>
          <w:rFonts w:ascii="Times New Roman" w:hAnsi="Times New Roman"/>
          <w:b/>
          <w:bCs/>
          <w:i/>
          <w:iCs/>
          <w:w w:val="105"/>
          <w:szCs w:val="24"/>
        </w:rPr>
        <w:lastRenderedPageBreak/>
        <w:t xml:space="preserve">Nenugalimos jėgos aplinkybės </w:t>
      </w:r>
      <w:r w:rsidRPr="00176463">
        <w:rPr>
          <w:rFonts w:ascii="Times New Roman" w:hAnsi="Times New Roman"/>
          <w:i/>
          <w:iCs/>
          <w:spacing w:val="-3"/>
          <w:w w:val="105"/>
          <w:szCs w:val="24"/>
        </w:rPr>
        <w:t>(force majeure)</w:t>
      </w:r>
      <w:r w:rsidRPr="00176463">
        <w:rPr>
          <w:rFonts w:ascii="Times New Roman" w:hAnsi="Times New Roman"/>
          <w:b/>
          <w:bCs/>
          <w:i/>
          <w:iCs/>
          <w:w w:val="105"/>
          <w:szCs w:val="24"/>
        </w:rPr>
        <w:t xml:space="preserve"> </w:t>
      </w:r>
      <w:r w:rsidR="00233ED4" w:rsidRPr="00176463">
        <w:rPr>
          <w:rFonts w:ascii="Times New Roman" w:hAnsi="Times New Roman"/>
          <w:bCs/>
          <w:i/>
          <w:iCs/>
          <w:w w:val="105"/>
          <w:szCs w:val="24"/>
        </w:rPr>
        <w:t>–</w:t>
      </w:r>
      <w:r w:rsidRPr="00176463">
        <w:rPr>
          <w:rFonts w:ascii="Times New Roman" w:hAnsi="Times New Roman"/>
          <w:i/>
          <w:iCs/>
          <w:w w:val="105"/>
          <w:szCs w:val="24"/>
        </w:rPr>
        <w:t xml:space="preserve"> </w:t>
      </w:r>
      <w:r w:rsidRPr="00176463">
        <w:rPr>
          <w:rFonts w:ascii="Times New Roman" w:hAnsi="Times New Roman"/>
          <w:w w:val="105"/>
          <w:szCs w:val="24"/>
        </w:rPr>
        <w:t xml:space="preserve">karas (paskelbtas ar nepaskelbtas), pilietinis karas, </w:t>
      </w:r>
      <w:r w:rsidRPr="00176463">
        <w:rPr>
          <w:rFonts w:ascii="Times New Roman" w:hAnsi="Times New Roman"/>
          <w:spacing w:val="-1"/>
          <w:w w:val="105"/>
          <w:szCs w:val="24"/>
        </w:rPr>
        <w:t xml:space="preserve">maištai ir revoliucijos, piratavimas, sabotažas, stichinės nelaimės (smarkios audros, </w:t>
      </w:r>
      <w:r w:rsidRPr="00176463">
        <w:rPr>
          <w:rFonts w:ascii="Times New Roman" w:hAnsi="Times New Roman"/>
          <w:w w:val="105"/>
          <w:szCs w:val="24"/>
        </w:rPr>
        <w:t xml:space="preserve">ciklonai, žemės drebėjimai, jūrų ar upių potvyniai, sprogimai, gaisrai, mašinų, </w:t>
      </w:r>
      <w:r w:rsidRPr="00176463">
        <w:rPr>
          <w:rFonts w:ascii="Times New Roman" w:hAnsi="Times New Roman"/>
          <w:spacing w:val="-2"/>
          <w:w w:val="105"/>
          <w:szCs w:val="24"/>
        </w:rPr>
        <w:t xml:space="preserve">gamybinių pastatų ir kurių nors (arba visų) vidaus komunikacijų sunaikinimas), boikotai, </w:t>
      </w:r>
      <w:r w:rsidRPr="00176463">
        <w:rPr>
          <w:rFonts w:ascii="Times New Roman" w:hAnsi="Times New Roman"/>
          <w:w w:val="105"/>
          <w:szCs w:val="24"/>
        </w:rPr>
        <w:t xml:space="preserve">streikai, lokautai, nespartus darbas kaip streiko forma, gamybinių ar administracinių </w:t>
      </w:r>
      <w:r w:rsidRPr="00176463">
        <w:rPr>
          <w:rFonts w:ascii="Times New Roman" w:hAnsi="Times New Roman"/>
          <w:spacing w:val="-2"/>
          <w:w w:val="105"/>
          <w:szCs w:val="24"/>
        </w:rPr>
        <w:t>pastatų užėmi</w:t>
      </w:r>
      <w:r w:rsidR="00C931F2" w:rsidRPr="00176463">
        <w:rPr>
          <w:rFonts w:ascii="Times New Roman" w:hAnsi="Times New Roman"/>
          <w:spacing w:val="-2"/>
          <w:w w:val="105"/>
          <w:szCs w:val="24"/>
        </w:rPr>
        <w:t>mas bei darbo sustabdymas Partnerio, prašančio</w:t>
      </w:r>
      <w:r w:rsidRPr="00176463">
        <w:rPr>
          <w:rFonts w:ascii="Times New Roman" w:hAnsi="Times New Roman"/>
          <w:spacing w:val="-2"/>
          <w:w w:val="105"/>
          <w:szCs w:val="24"/>
        </w:rPr>
        <w:t xml:space="preserve"> atleisti nuo įsipareigojimų, </w:t>
      </w:r>
      <w:r w:rsidRPr="00176463">
        <w:rPr>
          <w:rFonts w:ascii="Times New Roman" w:hAnsi="Times New Roman"/>
          <w:w w:val="105"/>
          <w:szCs w:val="24"/>
        </w:rPr>
        <w:t>įmonėje</w:t>
      </w:r>
      <w:r w:rsidR="007D4D51" w:rsidRPr="00176463">
        <w:rPr>
          <w:rFonts w:ascii="Times New Roman" w:hAnsi="Times New Roman"/>
          <w:w w:val="105"/>
          <w:szCs w:val="24"/>
        </w:rPr>
        <w:t xml:space="preserve"> </w:t>
      </w:r>
      <w:r w:rsidRPr="00176463">
        <w:rPr>
          <w:rFonts w:ascii="Times New Roman" w:hAnsi="Times New Roman"/>
          <w:w w:val="105"/>
          <w:szCs w:val="24"/>
        </w:rPr>
        <w:t>/</w:t>
      </w:r>
      <w:r w:rsidR="007D4D51" w:rsidRPr="00176463">
        <w:rPr>
          <w:rFonts w:ascii="Times New Roman" w:hAnsi="Times New Roman"/>
          <w:w w:val="105"/>
          <w:szCs w:val="24"/>
        </w:rPr>
        <w:t xml:space="preserve"> </w:t>
      </w:r>
      <w:r w:rsidRPr="00176463">
        <w:rPr>
          <w:rFonts w:ascii="Times New Roman" w:hAnsi="Times New Roman"/>
          <w:w w:val="105"/>
          <w:szCs w:val="24"/>
        </w:rPr>
        <w:t>veikloje. Nenugalimos jėgos aplinkybėmis laikomos ir kitos, šiame punkte nepaminėtos aplinkybės, kurios atsirado po Sutart</w:t>
      </w:r>
      <w:r w:rsidR="00C931F2" w:rsidRPr="00176463">
        <w:rPr>
          <w:rFonts w:ascii="Times New Roman" w:hAnsi="Times New Roman"/>
          <w:w w:val="105"/>
          <w:szCs w:val="24"/>
        </w:rPr>
        <w:t>ies sudarymo, kurių jas patyręs Partneris</w:t>
      </w:r>
      <w:r w:rsidRPr="00176463">
        <w:rPr>
          <w:rFonts w:ascii="Times New Roman" w:hAnsi="Times New Roman"/>
          <w:w w:val="105"/>
          <w:szCs w:val="24"/>
        </w:rPr>
        <w:t xml:space="preserve"> </w:t>
      </w:r>
      <w:r w:rsidRPr="00176463">
        <w:rPr>
          <w:rFonts w:ascii="Times New Roman" w:hAnsi="Times New Roman"/>
          <w:spacing w:val="-2"/>
          <w:w w:val="105"/>
          <w:szCs w:val="24"/>
        </w:rPr>
        <w:t>negalėjo sukontrol</w:t>
      </w:r>
      <w:r w:rsidR="00C931F2" w:rsidRPr="00176463">
        <w:rPr>
          <w:rFonts w:ascii="Times New Roman" w:hAnsi="Times New Roman"/>
          <w:spacing w:val="-2"/>
          <w:w w:val="105"/>
          <w:szCs w:val="24"/>
        </w:rPr>
        <w:t>iuoti bei pašalinti, jeigu jas N</w:t>
      </w:r>
      <w:r w:rsidRPr="00176463">
        <w:rPr>
          <w:rFonts w:ascii="Times New Roman" w:hAnsi="Times New Roman"/>
          <w:spacing w:val="-2"/>
          <w:w w:val="105"/>
          <w:szCs w:val="24"/>
        </w:rPr>
        <w:t xml:space="preserve">enugalimos jėgos aplinkybėmis pripažįsta </w:t>
      </w:r>
      <w:r w:rsidR="007D4D51" w:rsidRPr="00176463">
        <w:rPr>
          <w:rFonts w:ascii="Times New Roman" w:hAnsi="Times New Roman"/>
          <w:spacing w:val="-2"/>
          <w:w w:val="105"/>
          <w:szCs w:val="24"/>
        </w:rPr>
        <w:t xml:space="preserve">abu </w:t>
      </w:r>
      <w:r w:rsidR="00C931F2" w:rsidRPr="00176463">
        <w:rPr>
          <w:rFonts w:ascii="Times New Roman" w:hAnsi="Times New Roman"/>
          <w:spacing w:val="-5"/>
          <w:w w:val="105"/>
          <w:szCs w:val="24"/>
        </w:rPr>
        <w:t>Partneriai</w:t>
      </w:r>
      <w:r w:rsidRPr="00176463">
        <w:rPr>
          <w:rFonts w:ascii="Times New Roman" w:hAnsi="Times New Roman"/>
          <w:spacing w:val="-5"/>
          <w:w w:val="105"/>
          <w:szCs w:val="24"/>
        </w:rPr>
        <w:t xml:space="preserve"> arba teismas</w:t>
      </w:r>
      <w:r w:rsidR="0063456E" w:rsidRPr="00176463">
        <w:rPr>
          <w:rFonts w:ascii="Times New Roman" w:hAnsi="Times New Roman"/>
          <w:spacing w:val="-5"/>
          <w:w w:val="105"/>
          <w:szCs w:val="24"/>
        </w:rPr>
        <w:t>;</w:t>
      </w:r>
    </w:p>
    <w:p w14:paraId="6BAAEB30" w14:textId="77777777" w:rsidR="00E552B8" w:rsidRPr="00176463" w:rsidRDefault="00E552B8">
      <w:pPr>
        <w:pStyle w:val="Pagrindinistekstas2"/>
        <w:ind w:left="0" w:firstLine="0"/>
        <w:rPr>
          <w:rFonts w:ascii="Times New Roman" w:hAnsi="Times New Roman"/>
          <w:b/>
          <w:bCs/>
          <w:i/>
          <w:iCs/>
          <w:w w:val="105"/>
          <w:szCs w:val="24"/>
        </w:rPr>
      </w:pPr>
    </w:p>
    <w:p w14:paraId="170D7C7D" w14:textId="77777777" w:rsidR="00E552B8" w:rsidRPr="00176463" w:rsidRDefault="00C931F2" w:rsidP="00EC0A59">
      <w:pPr>
        <w:pStyle w:val="Pagrindinistekstas2"/>
        <w:numPr>
          <w:ilvl w:val="1"/>
          <w:numId w:val="6"/>
        </w:numPr>
        <w:ind w:firstLine="66"/>
        <w:rPr>
          <w:rFonts w:ascii="Times New Roman" w:hAnsi="Times New Roman"/>
          <w:w w:val="105"/>
          <w:szCs w:val="24"/>
        </w:rPr>
      </w:pPr>
      <w:r w:rsidRPr="00176463">
        <w:rPr>
          <w:rFonts w:ascii="Times New Roman" w:hAnsi="Times New Roman"/>
          <w:b/>
          <w:bCs/>
          <w:i/>
          <w:iCs/>
          <w:w w:val="105"/>
          <w:szCs w:val="24"/>
        </w:rPr>
        <w:t>P</w:t>
      </w:r>
      <w:r w:rsidR="00BE1C16" w:rsidRPr="00176463">
        <w:rPr>
          <w:rFonts w:ascii="Times New Roman" w:hAnsi="Times New Roman"/>
          <w:b/>
          <w:bCs/>
          <w:i/>
          <w:iCs/>
          <w:w w:val="105"/>
          <w:szCs w:val="24"/>
        </w:rPr>
        <w:t>rojekto p</w:t>
      </w:r>
      <w:r w:rsidRPr="00176463">
        <w:rPr>
          <w:rFonts w:ascii="Times New Roman" w:hAnsi="Times New Roman"/>
          <w:b/>
          <w:bCs/>
          <w:i/>
          <w:iCs/>
          <w:w w:val="105"/>
          <w:szCs w:val="24"/>
        </w:rPr>
        <w:t xml:space="preserve">artneris </w:t>
      </w:r>
      <w:r w:rsidR="00233ED4" w:rsidRPr="00176463">
        <w:rPr>
          <w:rFonts w:ascii="Times New Roman" w:hAnsi="Times New Roman"/>
          <w:bCs/>
          <w:i/>
          <w:iCs/>
          <w:w w:val="105"/>
          <w:szCs w:val="24"/>
        </w:rPr>
        <w:t>–</w:t>
      </w:r>
      <w:r w:rsidR="00E552B8" w:rsidRPr="00176463">
        <w:rPr>
          <w:rFonts w:ascii="Times New Roman" w:hAnsi="Times New Roman"/>
          <w:b/>
          <w:bCs/>
          <w:i/>
          <w:iCs/>
          <w:w w:val="105"/>
          <w:szCs w:val="24"/>
        </w:rPr>
        <w:t xml:space="preserve"> </w:t>
      </w:r>
      <w:r w:rsidR="00E552B8" w:rsidRPr="00176463">
        <w:rPr>
          <w:rFonts w:ascii="Times New Roman" w:hAnsi="Times New Roman"/>
          <w:w w:val="105"/>
          <w:szCs w:val="24"/>
        </w:rPr>
        <w:t>Anykščių rajono savivaldybė;</w:t>
      </w:r>
    </w:p>
    <w:p w14:paraId="7B6D782F" w14:textId="77777777" w:rsidR="00E552B8" w:rsidRPr="00176463" w:rsidRDefault="00E552B8">
      <w:pPr>
        <w:pStyle w:val="Pagrindinistekstas2"/>
        <w:ind w:left="0" w:firstLine="0"/>
        <w:rPr>
          <w:rFonts w:ascii="Times New Roman" w:eastAsia="Arial Unicode MS" w:hAnsi="Times New Roman"/>
          <w:szCs w:val="24"/>
        </w:rPr>
      </w:pPr>
      <w:r w:rsidRPr="00176463">
        <w:rPr>
          <w:rFonts w:ascii="Times New Roman" w:eastAsia="Arial Unicode MS" w:hAnsi="Times New Roman"/>
          <w:szCs w:val="24"/>
        </w:rPr>
        <w:t xml:space="preserve"> </w:t>
      </w:r>
    </w:p>
    <w:p w14:paraId="2EF9BC31" w14:textId="21526153" w:rsidR="00E552B8" w:rsidRPr="009C32F0" w:rsidRDefault="00E552B8" w:rsidP="009C32F0">
      <w:pPr>
        <w:pStyle w:val="Pagrindinistekstas2"/>
        <w:numPr>
          <w:ilvl w:val="1"/>
          <w:numId w:val="6"/>
        </w:numPr>
        <w:tabs>
          <w:tab w:val="clear" w:pos="360"/>
          <w:tab w:val="num" w:pos="1134"/>
        </w:tabs>
        <w:ind w:left="142" w:firstLine="284"/>
        <w:rPr>
          <w:rFonts w:ascii="Times New Roman" w:hAnsi="Times New Roman"/>
          <w:b/>
          <w:bCs/>
          <w:i/>
          <w:iCs/>
          <w:spacing w:val="-4"/>
          <w:w w:val="105"/>
          <w:szCs w:val="24"/>
        </w:rPr>
      </w:pPr>
      <w:r w:rsidRPr="009C32F0">
        <w:rPr>
          <w:rFonts w:ascii="Times New Roman" w:hAnsi="Times New Roman"/>
          <w:b/>
          <w:bCs/>
          <w:i/>
          <w:iCs/>
          <w:w w:val="105"/>
          <w:szCs w:val="24"/>
        </w:rPr>
        <w:t xml:space="preserve">Vykdantysis partneris </w:t>
      </w:r>
      <w:r w:rsidR="00233ED4" w:rsidRPr="009C32F0">
        <w:rPr>
          <w:rFonts w:ascii="Times New Roman" w:hAnsi="Times New Roman"/>
          <w:bCs/>
          <w:i/>
          <w:iCs/>
          <w:w w:val="105"/>
          <w:szCs w:val="24"/>
        </w:rPr>
        <w:t>–</w:t>
      </w:r>
      <w:r w:rsidRPr="009C32F0">
        <w:rPr>
          <w:rFonts w:ascii="Times New Roman" w:hAnsi="Times New Roman"/>
          <w:w w:val="105"/>
          <w:szCs w:val="24"/>
        </w:rPr>
        <w:t xml:space="preserve"> </w:t>
      </w:r>
      <w:r w:rsidR="0036115D">
        <w:rPr>
          <w:rFonts w:ascii="Times New Roman" w:hAnsi="Times New Roman"/>
          <w:w w:val="105"/>
          <w:szCs w:val="24"/>
        </w:rPr>
        <w:t>ū</w:t>
      </w:r>
      <w:r w:rsidR="0036115D" w:rsidRPr="0036115D">
        <w:rPr>
          <w:rFonts w:ascii="Times New Roman" w:hAnsi="Times New Roman"/>
          <w:w w:val="105"/>
          <w:szCs w:val="24"/>
        </w:rPr>
        <w:t>kinink</w:t>
      </w:r>
      <w:r w:rsidR="0036115D">
        <w:rPr>
          <w:rFonts w:ascii="Times New Roman" w:hAnsi="Times New Roman"/>
          <w:w w:val="105"/>
          <w:szCs w:val="24"/>
        </w:rPr>
        <w:t>as</w:t>
      </w:r>
      <w:r w:rsidR="0036115D" w:rsidRPr="0036115D">
        <w:rPr>
          <w:rFonts w:ascii="Times New Roman" w:hAnsi="Times New Roman"/>
          <w:w w:val="105"/>
          <w:szCs w:val="24"/>
        </w:rPr>
        <w:t xml:space="preserve"> Mindaug</w:t>
      </w:r>
      <w:r w:rsidR="0036115D">
        <w:rPr>
          <w:rFonts w:ascii="Times New Roman" w:hAnsi="Times New Roman"/>
          <w:w w:val="105"/>
          <w:szCs w:val="24"/>
        </w:rPr>
        <w:t>as</w:t>
      </w:r>
      <w:r w:rsidR="0036115D" w:rsidRPr="0036115D">
        <w:rPr>
          <w:rFonts w:ascii="Times New Roman" w:hAnsi="Times New Roman"/>
          <w:w w:val="105"/>
          <w:szCs w:val="24"/>
        </w:rPr>
        <w:t xml:space="preserve"> </w:t>
      </w:r>
      <w:proofErr w:type="spellStart"/>
      <w:r w:rsidR="0036115D" w:rsidRPr="0036115D">
        <w:rPr>
          <w:rFonts w:ascii="Times New Roman" w:hAnsi="Times New Roman"/>
          <w:w w:val="105"/>
          <w:szCs w:val="24"/>
        </w:rPr>
        <w:t>K</w:t>
      </w:r>
      <w:r w:rsidR="00916452">
        <w:rPr>
          <w:rFonts w:ascii="Times New Roman" w:hAnsi="Times New Roman"/>
          <w:w w:val="105"/>
          <w:szCs w:val="24"/>
        </w:rPr>
        <w:t>o</w:t>
      </w:r>
      <w:r w:rsidR="0036115D" w:rsidRPr="0036115D">
        <w:rPr>
          <w:rFonts w:ascii="Times New Roman" w:hAnsi="Times New Roman"/>
          <w:w w:val="105"/>
          <w:szCs w:val="24"/>
        </w:rPr>
        <w:t>voliūn</w:t>
      </w:r>
      <w:r w:rsidR="0036115D">
        <w:rPr>
          <w:rFonts w:ascii="Times New Roman" w:hAnsi="Times New Roman"/>
          <w:w w:val="105"/>
          <w:szCs w:val="24"/>
        </w:rPr>
        <w:t>as</w:t>
      </w:r>
      <w:proofErr w:type="spellEnd"/>
      <w:r w:rsidR="009C32F0">
        <w:rPr>
          <w:rFonts w:ascii="Times New Roman" w:hAnsi="Times New Roman"/>
        </w:rPr>
        <w:t>;</w:t>
      </w:r>
    </w:p>
    <w:p w14:paraId="3DB5727A" w14:textId="77777777" w:rsidR="00E552B8" w:rsidRPr="00176463" w:rsidRDefault="00E552B8" w:rsidP="00EC0A59">
      <w:pPr>
        <w:pStyle w:val="Pagrindinistekstas2"/>
        <w:numPr>
          <w:ilvl w:val="1"/>
          <w:numId w:val="6"/>
        </w:numPr>
        <w:tabs>
          <w:tab w:val="clear" w:pos="360"/>
          <w:tab w:val="num" w:pos="142"/>
        </w:tabs>
        <w:ind w:left="0" w:firstLine="426"/>
        <w:rPr>
          <w:rFonts w:ascii="Times New Roman" w:hAnsi="Times New Roman"/>
          <w:spacing w:val="-4"/>
          <w:w w:val="105"/>
          <w:szCs w:val="24"/>
        </w:rPr>
      </w:pPr>
      <w:r w:rsidRPr="00176463">
        <w:rPr>
          <w:rFonts w:ascii="Times New Roman" w:hAnsi="Times New Roman"/>
          <w:b/>
          <w:bCs/>
          <w:i/>
          <w:iCs/>
          <w:spacing w:val="-4"/>
          <w:w w:val="105"/>
          <w:szCs w:val="24"/>
        </w:rPr>
        <w:t xml:space="preserve">Pranešimai </w:t>
      </w:r>
      <w:r w:rsidR="00233ED4" w:rsidRPr="00176463">
        <w:rPr>
          <w:rFonts w:ascii="Times New Roman" w:hAnsi="Times New Roman"/>
          <w:bCs/>
          <w:i/>
          <w:iCs/>
          <w:spacing w:val="-4"/>
          <w:w w:val="105"/>
          <w:szCs w:val="24"/>
        </w:rPr>
        <w:t>–</w:t>
      </w:r>
      <w:r w:rsidRPr="00176463">
        <w:rPr>
          <w:rFonts w:ascii="Times New Roman" w:hAnsi="Times New Roman"/>
          <w:b/>
          <w:bCs/>
          <w:i/>
          <w:iCs/>
          <w:spacing w:val="-4"/>
          <w:w w:val="105"/>
          <w:szCs w:val="24"/>
        </w:rPr>
        <w:t xml:space="preserve"> </w:t>
      </w:r>
      <w:r w:rsidRPr="00176463">
        <w:rPr>
          <w:rFonts w:ascii="Times New Roman" w:hAnsi="Times New Roman"/>
          <w:spacing w:val="-4"/>
          <w:w w:val="105"/>
          <w:szCs w:val="24"/>
        </w:rPr>
        <w:t>bet kokia žodinė ar rašytinė informacija, susijusi su šia Sutartimi, kurią viena</w:t>
      </w:r>
      <w:r w:rsidR="00C931F2" w:rsidRPr="00176463">
        <w:rPr>
          <w:rFonts w:ascii="Times New Roman" w:hAnsi="Times New Roman"/>
          <w:spacing w:val="-4"/>
          <w:w w:val="105"/>
          <w:szCs w:val="24"/>
        </w:rPr>
        <w:t xml:space="preserve">s Sutarties Partneris </w:t>
      </w:r>
      <w:r w:rsidR="007D4D51" w:rsidRPr="00176463">
        <w:rPr>
          <w:rFonts w:ascii="Times New Roman" w:hAnsi="Times New Roman"/>
          <w:spacing w:val="-4"/>
          <w:w w:val="105"/>
          <w:szCs w:val="24"/>
        </w:rPr>
        <w:t>perduoda</w:t>
      </w:r>
      <w:r w:rsidR="00C931F2" w:rsidRPr="00176463">
        <w:rPr>
          <w:rFonts w:ascii="Times New Roman" w:hAnsi="Times New Roman"/>
          <w:spacing w:val="-4"/>
          <w:w w:val="105"/>
          <w:szCs w:val="24"/>
        </w:rPr>
        <w:t xml:space="preserve"> kitam</w:t>
      </w:r>
      <w:r w:rsidRPr="00176463">
        <w:rPr>
          <w:rFonts w:ascii="Times New Roman" w:hAnsi="Times New Roman"/>
          <w:spacing w:val="-4"/>
          <w:w w:val="105"/>
          <w:szCs w:val="24"/>
        </w:rPr>
        <w:t xml:space="preserve"> </w:t>
      </w:r>
      <w:r w:rsidR="00C931F2" w:rsidRPr="00176463">
        <w:rPr>
          <w:rFonts w:ascii="Times New Roman" w:hAnsi="Times New Roman"/>
          <w:spacing w:val="-4"/>
          <w:w w:val="105"/>
          <w:szCs w:val="24"/>
        </w:rPr>
        <w:t>Sutarties Partneriui</w:t>
      </w:r>
      <w:r w:rsidRPr="00176463">
        <w:rPr>
          <w:rFonts w:ascii="Times New Roman" w:hAnsi="Times New Roman"/>
          <w:spacing w:val="-4"/>
          <w:w w:val="105"/>
          <w:szCs w:val="24"/>
        </w:rPr>
        <w:t>;</w:t>
      </w:r>
    </w:p>
    <w:p w14:paraId="74F58184" w14:textId="77777777" w:rsidR="00E552B8" w:rsidRPr="00176463" w:rsidRDefault="00E552B8">
      <w:pPr>
        <w:pStyle w:val="Pagrindinistekstas2"/>
        <w:ind w:left="0" w:firstLine="0"/>
        <w:rPr>
          <w:rFonts w:ascii="Times New Roman" w:hAnsi="Times New Roman"/>
          <w:szCs w:val="24"/>
        </w:rPr>
      </w:pPr>
    </w:p>
    <w:p w14:paraId="0976A4EF" w14:textId="77777777" w:rsidR="00E552B8" w:rsidRPr="00176463" w:rsidRDefault="00C931F2" w:rsidP="00EC0A59">
      <w:pPr>
        <w:pStyle w:val="Pagrindinistekstas2"/>
        <w:numPr>
          <w:ilvl w:val="1"/>
          <w:numId w:val="6"/>
        </w:numPr>
        <w:tabs>
          <w:tab w:val="clear" w:pos="360"/>
          <w:tab w:val="num" w:pos="0"/>
        </w:tabs>
        <w:ind w:left="0" w:firstLine="426"/>
        <w:rPr>
          <w:rFonts w:ascii="Times New Roman" w:hAnsi="Times New Roman"/>
          <w:szCs w:val="24"/>
        </w:rPr>
      </w:pPr>
      <w:r w:rsidRPr="00176463">
        <w:rPr>
          <w:rFonts w:ascii="Times New Roman" w:hAnsi="Times New Roman"/>
          <w:b/>
          <w:bCs/>
          <w:i/>
          <w:iCs/>
          <w:spacing w:val="-1"/>
          <w:w w:val="105"/>
          <w:szCs w:val="24"/>
        </w:rPr>
        <w:t>S</w:t>
      </w:r>
      <w:r w:rsidR="00E552B8" w:rsidRPr="00176463">
        <w:rPr>
          <w:rFonts w:ascii="Times New Roman" w:hAnsi="Times New Roman"/>
          <w:b/>
          <w:bCs/>
          <w:i/>
          <w:iCs/>
          <w:spacing w:val="-1"/>
          <w:w w:val="105"/>
          <w:szCs w:val="24"/>
        </w:rPr>
        <w:t xml:space="preserve">utarties atsisakymas ir jos nevykdymas </w:t>
      </w:r>
      <w:r w:rsidR="00233ED4" w:rsidRPr="00176463">
        <w:rPr>
          <w:rFonts w:ascii="Times New Roman" w:hAnsi="Times New Roman"/>
          <w:bCs/>
          <w:i/>
          <w:iCs/>
          <w:spacing w:val="-1"/>
          <w:w w:val="105"/>
          <w:szCs w:val="24"/>
        </w:rPr>
        <w:t>–</w:t>
      </w:r>
      <w:r w:rsidRPr="00176463">
        <w:rPr>
          <w:rFonts w:ascii="Times New Roman" w:hAnsi="Times New Roman"/>
          <w:szCs w:val="24"/>
        </w:rPr>
        <w:t xml:space="preserve"> vieno iš šios Sutarties Partnerių</w:t>
      </w:r>
      <w:r w:rsidR="00E552B8" w:rsidRPr="00176463">
        <w:rPr>
          <w:rFonts w:ascii="Times New Roman" w:hAnsi="Times New Roman"/>
          <w:szCs w:val="24"/>
        </w:rPr>
        <w:t xml:space="preserve"> veiksmų neatlikimas, kuriuos ji</w:t>
      </w:r>
      <w:r w:rsidRPr="00176463">
        <w:rPr>
          <w:rFonts w:ascii="Times New Roman" w:hAnsi="Times New Roman"/>
          <w:szCs w:val="24"/>
        </w:rPr>
        <w:t>s privalo atlikti pagal šią Sutartį. Nukentėjęs Partneris privalo informuoti kitą Partnerį apie jo</w:t>
      </w:r>
      <w:r w:rsidR="00E552B8" w:rsidRPr="00176463">
        <w:rPr>
          <w:rFonts w:ascii="Times New Roman" w:hAnsi="Times New Roman"/>
          <w:szCs w:val="24"/>
        </w:rPr>
        <w:t xml:space="preserve"> </w:t>
      </w:r>
      <w:r w:rsidR="007D4D51" w:rsidRPr="00176463">
        <w:rPr>
          <w:rFonts w:ascii="Times New Roman" w:hAnsi="Times New Roman"/>
          <w:szCs w:val="24"/>
        </w:rPr>
        <w:t xml:space="preserve">netinkamus </w:t>
      </w:r>
      <w:r w:rsidR="00E552B8" w:rsidRPr="00176463">
        <w:rPr>
          <w:rFonts w:ascii="Times New Roman" w:hAnsi="Times New Roman"/>
          <w:szCs w:val="24"/>
        </w:rPr>
        <w:t>veiksmus ar neveikimą rašytiniu pranešimu, nurodant neatliktus ar neteisėtai</w:t>
      </w:r>
      <w:r w:rsidR="007D4D51" w:rsidRPr="00176463">
        <w:rPr>
          <w:rFonts w:ascii="Times New Roman" w:hAnsi="Times New Roman"/>
          <w:szCs w:val="24"/>
        </w:rPr>
        <w:t>, ar netinkamai</w:t>
      </w:r>
      <w:r w:rsidR="00E552B8" w:rsidRPr="00176463">
        <w:rPr>
          <w:rFonts w:ascii="Times New Roman" w:hAnsi="Times New Roman"/>
          <w:szCs w:val="24"/>
        </w:rPr>
        <w:t xml:space="preserve"> atliktus veiksmus, </w:t>
      </w:r>
      <w:r w:rsidR="007D4D51" w:rsidRPr="00176463">
        <w:rPr>
          <w:rFonts w:ascii="Times New Roman" w:hAnsi="Times New Roman"/>
          <w:szCs w:val="24"/>
        </w:rPr>
        <w:t>(</w:t>
      </w:r>
      <w:r w:rsidR="00E552B8" w:rsidRPr="00176463">
        <w:rPr>
          <w:rFonts w:ascii="Times New Roman" w:hAnsi="Times New Roman"/>
          <w:szCs w:val="24"/>
        </w:rPr>
        <w:t>jų sprendimo būdą</w:t>
      </w:r>
      <w:r w:rsidR="007D4D51" w:rsidRPr="00176463">
        <w:rPr>
          <w:rFonts w:ascii="Times New Roman" w:hAnsi="Times New Roman"/>
          <w:szCs w:val="24"/>
        </w:rPr>
        <w:t>)</w:t>
      </w:r>
      <w:r w:rsidR="00E552B8" w:rsidRPr="00176463">
        <w:rPr>
          <w:rFonts w:ascii="Times New Roman" w:hAnsi="Times New Roman"/>
          <w:szCs w:val="24"/>
        </w:rPr>
        <w:t xml:space="preserve"> bei laiką; </w:t>
      </w:r>
    </w:p>
    <w:p w14:paraId="27A22198" w14:textId="77777777" w:rsidR="00E552B8" w:rsidRPr="00176463" w:rsidRDefault="00E552B8">
      <w:pPr>
        <w:pStyle w:val="Pagrindinistekstas2"/>
        <w:ind w:left="0" w:firstLine="0"/>
        <w:rPr>
          <w:rFonts w:ascii="Times New Roman" w:hAnsi="Times New Roman"/>
          <w:szCs w:val="24"/>
        </w:rPr>
      </w:pPr>
    </w:p>
    <w:p w14:paraId="11EF839C" w14:textId="0DD437D6" w:rsidR="00EC0A59" w:rsidRPr="00176463" w:rsidRDefault="00E552B8" w:rsidP="009C32F0">
      <w:pPr>
        <w:pStyle w:val="Pagrindinistekstas2"/>
        <w:numPr>
          <w:ilvl w:val="1"/>
          <w:numId w:val="6"/>
        </w:numPr>
        <w:ind w:firstLine="66"/>
        <w:rPr>
          <w:rFonts w:ascii="Times New Roman" w:hAnsi="Times New Roman"/>
          <w:szCs w:val="24"/>
        </w:rPr>
      </w:pPr>
      <w:r w:rsidRPr="00176463">
        <w:rPr>
          <w:rFonts w:ascii="Times New Roman" w:hAnsi="Times New Roman"/>
          <w:b/>
          <w:bCs/>
          <w:i/>
          <w:iCs/>
          <w:spacing w:val="-1"/>
          <w:w w:val="105"/>
          <w:szCs w:val="24"/>
        </w:rPr>
        <w:t>S</w:t>
      </w:r>
      <w:r w:rsidRPr="00176463">
        <w:rPr>
          <w:rFonts w:ascii="Times New Roman" w:hAnsi="Times New Roman"/>
          <w:b/>
          <w:bCs/>
          <w:i/>
          <w:iCs/>
          <w:szCs w:val="24"/>
        </w:rPr>
        <w:t xml:space="preserve">utarties </w:t>
      </w:r>
      <w:r w:rsidR="00C931F2" w:rsidRPr="00176463">
        <w:rPr>
          <w:rFonts w:ascii="Times New Roman" w:hAnsi="Times New Roman"/>
          <w:b/>
          <w:bCs/>
          <w:i/>
          <w:iCs/>
          <w:szCs w:val="24"/>
        </w:rPr>
        <w:t>partneriai</w:t>
      </w:r>
      <w:r w:rsidRPr="00176463">
        <w:rPr>
          <w:rFonts w:ascii="Times New Roman" w:hAnsi="Times New Roman"/>
          <w:b/>
          <w:bCs/>
          <w:i/>
          <w:iCs/>
          <w:szCs w:val="24"/>
        </w:rPr>
        <w:t xml:space="preserve"> </w:t>
      </w:r>
      <w:r w:rsidRPr="00176463">
        <w:rPr>
          <w:rFonts w:ascii="Times New Roman" w:hAnsi="Times New Roman"/>
          <w:szCs w:val="24"/>
        </w:rPr>
        <w:t xml:space="preserve">– </w:t>
      </w:r>
      <w:r w:rsidRPr="00176463">
        <w:rPr>
          <w:rFonts w:ascii="Times New Roman" w:hAnsi="Times New Roman"/>
          <w:w w:val="105"/>
          <w:szCs w:val="24"/>
        </w:rPr>
        <w:t>Anykščių rajono savivaldyb</w:t>
      </w:r>
      <w:r w:rsidR="007C0593" w:rsidRPr="00176463">
        <w:rPr>
          <w:rFonts w:ascii="Times New Roman" w:hAnsi="Times New Roman"/>
          <w:w w:val="105"/>
          <w:szCs w:val="24"/>
        </w:rPr>
        <w:t>ė</w:t>
      </w:r>
      <w:r w:rsidRPr="00176463">
        <w:rPr>
          <w:rFonts w:ascii="Times New Roman" w:hAnsi="Times New Roman"/>
          <w:w w:val="105"/>
          <w:szCs w:val="24"/>
        </w:rPr>
        <w:t xml:space="preserve">, </w:t>
      </w:r>
      <w:r w:rsidR="0036115D">
        <w:rPr>
          <w:rFonts w:ascii="Times New Roman" w:hAnsi="Times New Roman"/>
          <w:w w:val="105"/>
          <w:szCs w:val="24"/>
        </w:rPr>
        <w:t>ū</w:t>
      </w:r>
      <w:r w:rsidR="0036115D" w:rsidRPr="0036115D">
        <w:rPr>
          <w:rFonts w:ascii="Times New Roman" w:hAnsi="Times New Roman"/>
          <w:w w:val="105"/>
          <w:szCs w:val="24"/>
        </w:rPr>
        <w:t>kinink</w:t>
      </w:r>
      <w:r w:rsidR="0036115D">
        <w:rPr>
          <w:rFonts w:ascii="Times New Roman" w:hAnsi="Times New Roman"/>
          <w:w w:val="105"/>
          <w:szCs w:val="24"/>
        </w:rPr>
        <w:t>as</w:t>
      </w:r>
      <w:r w:rsidR="0036115D" w:rsidRPr="0036115D">
        <w:rPr>
          <w:rFonts w:ascii="Times New Roman" w:hAnsi="Times New Roman"/>
          <w:w w:val="105"/>
          <w:szCs w:val="24"/>
        </w:rPr>
        <w:t xml:space="preserve"> Mindaug</w:t>
      </w:r>
      <w:r w:rsidR="0036115D">
        <w:rPr>
          <w:rFonts w:ascii="Times New Roman" w:hAnsi="Times New Roman"/>
          <w:w w:val="105"/>
          <w:szCs w:val="24"/>
        </w:rPr>
        <w:t>as</w:t>
      </w:r>
      <w:r w:rsidR="0036115D" w:rsidRPr="0036115D">
        <w:rPr>
          <w:rFonts w:ascii="Times New Roman" w:hAnsi="Times New Roman"/>
          <w:w w:val="105"/>
          <w:szCs w:val="24"/>
        </w:rPr>
        <w:t xml:space="preserve"> </w:t>
      </w:r>
      <w:proofErr w:type="spellStart"/>
      <w:r w:rsidR="0036115D" w:rsidRPr="0036115D">
        <w:rPr>
          <w:rFonts w:ascii="Times New Roman" w:hAnsi="Times New Roman"/>
          <w:w w:val="105"/>
          <w:szCs w:val="24"/>
        </w:rPr>
        <w:t>K</w:t>
      </w:r>
      <w:r w:rsidR="00916452">
        <w:rPr>
          <w:rFonts w:ascii="Times New Roman" w:hAnsi="Times New Roman"/>
          <w:w w:val="105"/>
          <w:szCs w:val="24"/>
        </w:rPr>
        <w:t>o</w:t>
      </w:r>
      <w:r w:rsidR="0036115D" w:rsidRPr="0036115D">
        <w:rPr>
          <w:rFonts w:ascii="Times New Roman" w:hAnsi="Times New Roman"/>
          <w:w w:val="105"/>
          <w:szCs w:val="24"/>
        </w:rPr>
        <w:t>voliūn</w:t>
      </w:r>
      <w:r w:rsidR="0036115D">
        <w:rPr>
          <w:rFonts w:ascii="Times New Roman" w:hAnsi="Times New Roman"/>
          <w:w w:val="105"/>
          <w:szCs w:val="24"/>
        </w:rPr>
        <w:t>as</w:t>
      </w:r>
      <w:proofErr w:type="spellEnd"/>
      <w:r w:rsidR="00C931F2" w:rsidRPr="00176463">
        <w:rPr>
          <w:rFonts w:ascii="Times New Roman" w:hAnsi="Times New Roman"/>
          <w:szCs w:val="24"/>
        </w:rPr>
        <w:t>, veikiančios ar minimos šioje S</w:t>
      </w:r>
      <w:r w:rsidRPr="00176463">
        <w:rPr>
          <w:rFonts w:ascii="Times New Roman" w:hAnsi="Times New Roman"/>
          <w:szCs w:val="24"/>
        </w:rPr>
        <w:t>utartyje kartu</w:t>
      </w:r>
      <w:r w:rsidR="00233ED4" w:rsidRPr="00176463">
        <w:rPr>
          <w:rFonts w:ascii="Times New Roman" w:hAnsi="Times New Roman"/>
          <w:szCs w:val="24"/>
        </w:rPr>
        <w:t>.</w:t>
      </w:r>
    </w:p>
    <w:p w14:paraId="2C98C4C6" w14:textId="77777777" w:rsidR="00EC0A59" w:rsidRPr="00176463" w:rsidRDefault="00EC0A59" w:rsidP="00EC0A59">
      <w:pPr>
        <w:pStyle w:val="Pagrindinistekstas2"/>
        <w:ind w:left="0" w:firstLine="0"/>
        <w:rPr>
          <w:rFonts w:ascii="Times New Roman" w:hAnsi="Times New Roman"/>
          <w:szCs w:val="24"/>
        </w:rPr>
      </w:pPr>
    </w:p>
    <w:p w14:paraId="7BC1B63E" w14:textId="77777777" w:rsidR="00EC0A59" w:rsidRPr="00176463" w:rsidRDefault="00EC0A59" w:rsidP="00EC0A59">
      <w:pPr>
        <w:pStyle w:val="Pagrindinistekstas2"/>
        <w:ind w:left="0" w:firstLine="0"/>
        <w:rPr>
          <w:rFonts w:ascii="Times New Roman" w:hAnsi="Times New Roman"/>
          <w:spacing w:val="-4"/>
          <w:w w:val="105"/>
          <w:szCs w:val="24"/>
        </w:rPr>
      </w:pPr>
      <w:r w:rsidRPr="00176463">
        <w:rPr>
          <w:rFonts w:ascii="Times New Roman" w:hAnsi="Times New Roman"/>
          <w:szCs w:val="24"/>
        </w:rPr>
        <w:t xml:space="preserve">4.  </w:t>
      </w:r>
      <w:r w:rsidRPr="00176463">
        <w:rPr>
          <w:rFonts w:ascii="Times New Roman" w:hAnsi="Times New Roman"/>
          <w:spacing w:val="-2"/>
          <w:w w:val="105"/>
          <w:szCs w:val="24"/>
        </w:rPr>
        <w:t xml:space="preserve">Aukščiau išdėstytos sąvokos turi būti taikomos sudarant ir vykdant kiekvieną sandorį bei </w:t>
      </w:r>
      <w:r w:rsidRPr="00176463">
        <w:rPr>
          <w:rFonts w:ascii="Times New Roman" w:hAnsi="Times New Roman"/>
          <w:spacing w:val="-4"/>
          <w:w w:val="105"/>
          <w:szCs w:val="24"/>
        </w:rPr>
        <w:t>surašant kiekvieną dokumentą, susijusį su Sutartimi.</w:t>
      </w:r>
    </w:p>
    <w:p w14:paraId="51797251" w14:textId="77777777" w:rsidR="00EC0A59" w:rsidRPr="00176463" w:rsidRDefault="00EC0A59" w:rsidP="00EC0A59">
      <w:pPr>
        <w:pStyle w:val="Pagrindinistekstas2"/>
        <w:ind w:left="0" w:firstLine="0"/>
        <w:rPr>
          <w:rFonts w:ascii="Times New Roman" w:hAnsi="Times New Roman"/>
          <w:spacing w:val="-4"/>
          <w:w w:val="105"/>
          <w:szCs w:val="24"/>
        </w:rPr>
      </w:pPr>
    </w:p>
    <w:p w14:paraId="3B2368C4" w14:textId="77777777" w:rsidR="00E552B8" w:rsidRPr="00176463" w:rsidRDefault="00EC0A59" w:rsidP="00EC0A59">
      <w:pPr>
        <w:pStyle w:val="Pagrindinistekstas2"/>
        <w:ind w:left="0" w:firstLine="0"/>
        <w:rPr>
          <w:rFonts w:ascii="Times New Roman" w:hAnsi="Times New Roman"/>
          <w:szCs w:val="24"/>
        </w:rPr>
      </w:pPr>
      <w:r w:rsidRPr="00176463">
        <w:rPr>
          <w:rFonts w:ascii="Times New Roman" w:hAnsi="Times New Roman"/>
          <w:szCs w:val="24"/>
        </w:rPr>
        <w:t>5</w:t>
      </w:r>
      <w:r w:rsidRPr="00176463">
        <w:rPr>
          <w:rFonts w:ascii="Times New Roman" w:hAnsi="Times New Roman"/>
          <w:w w:val="105"/>
          <w:szCs w:val="24"/>
        </w:rPr>
        <w:t xml:space="preserve">.  </w:t>
      </w:r>
      <w:r w:rsidR="00E552B8" w:rsidRPr="00176463">
        <w:rPr>
          <w:rFonts w:ascii="Times New Roman" w:hAnsi="Times New Roman"/>
          <w:w w:val="105"/>
          <w:szCs w:val="24"/>
        </w:rPr>
        <w:t xml:space="preserve">Aiškinant Sutartį, kartu su įstatymų nustatytomis taisyklėmis, turi būti laikomasi šių </w:t>
      </w:r>
      <w:r w:rsidR="00E552B8" w:rsidRPr="00176463">
        <w:rPr>
          <w:rFonts w:ascii="Times New Roman" w:hAnsi="Times New Roman"/>
          <w:spacing w:val="-4"/>
          <w:w w:val="105"/>
          <w:szCs w:val="24"/>
        </w:rPr>
        <w:t>nuostatų:</w:t>
      </w:r>
    </w:p>
    <w:p w14:paraId="5876EACA" w14:textId="77777777" w:rsidR="00E552B8" w:rsidRPr="00176463" w:rsidRDefault="00E552B8">
      <w:pPr>
        <w:pStyle w:val="Pagrindinistekstas2"/>
        <w:ind w:left="0" w:firstLine="0"/>
        <w:rPr>
          <w:rFonts w:ascii="Times New Roman" w:hAnsi="Times New Roman"/>
          <w:szCs w:val="24"/>
        </w:rPr>
      </w:pPr>
    </w:p>
    <w:p w14:paraId="651A1B13" w14:textId="77777777" w:rsidR="00E552B8" w:rsidRPr="00176463" w:rsidRDefault="00E552B8" w:rsidP="00EC0A59">
      <w:pPr>
        <w:pStyle w:val="Pagrindinistekstas2"/>
        <w:numPr>
          <w:ilvl w:val="1"/>
          <w:numId w:val="8"/>
        </w:numPr>
        <w:tabs>
          <w:tab w:val="clear" w:pos="360"/>
          <w:tab w:val="num" w:pos="0"/>
          <w:tab w:val="left" w:pos="142"/>
        </w:tabs>
        <w:ind w:left="0" w:firstLine="426"/>
        <w:rPr>
          <w:rFonts w:ascii="Times New Roman" w:hAnsi="Times New Roman"/>
          <w:spacing w:val="-7"/>
          <w:w w:val="105"/>
          <w:szCs w:val="24"/>
        </w:rPr>
      </w:pPr>
      <w:r w:rsidRPr="00176463">
        <w:rPr>
          <w:rFonts w:ascii="Times New Roman" w:hAnsi="Times New Roman"/>
          <w:spacing w:val="-3"/>
          <w:w w:val="105"/>
          <w:szCs w:val="24"/>
        </w:rPr>
        <w:t>atskirų Sutarties dalių pavadinimai yra pateikti tam, kad būtų lengviau naudotis Sutarties</w:t>
      </w:r>
      <w:r w:rsidRPr="00176463">
        <w:rPr>
          <w:rFonts w:ascii="Times New Roman" w:hAnsi="Times New Roman"/>
          <w:szCs w:val="24"/>
        </w:rPr>
        <w:t xml:space="preserve"> </w:t>
      </w:r>
      <w:r w:rsidRPr="00176463">
        <w:rPr>
          <w:rFonts w:ascii="Times New Roman" w:hAnsi="Times New Roman"/>
          <w:spacing w:val="-7"/>
          <w:w w:val="105"/>
          <w:szCs w:val="24"/>
        </w:rPr>
        <w:t>tekstu;</w:t>
      </w:r>
    </w:p>
    <w:p w14:paraId="358DA3FC" w14:textId="77777777" w:rsidR="00E552B8" w:rsidRPr="00176463" w:rsidRDefault="00E552B8">
      <w:pPr>
        <w:pStyle w:val="Pagrindinistekstas2"/>
        <w:ind w:left="0" w:firstLine="0"/>
        <w:rPr>
          <w:rFonts w:ascii="Times New Roman" w:hAnsi="Times New Roman"/>
          <w:szCs w:val="24"/>
        </w:rPr>
      </w:pPr>
    </w:p>
    <w:p w14:paraId="15D8CC99" w14:textId="77777777" w:rsidR="00E552B8" w:rsidRPr="00176463" w:rsidRDefault="00E552B8" w:rsidP="00EC0A59">
      <w:pPr>
        <w:pStyle w:val="Pagrindinistekstas2"/>
        <w:numPr>
          <w:ilvl w:val="1"/>
          <w:numId w:val="8"/>
        </w:numPr>
        <w:tabs>
          <w:tab w:val="clear" w:pos="360"/>
          <w:tab w:val="num" w:pos="0"/>
        </w:tabs>
        <w:ind w:left="0" w:firstLine="426"/>
        <w:rPr>
          <w:rFonts w:ascii="Times New Roman" w:hAnsi="Times New Roman"/>
          <w:w w:val="105"/>
          <w:szCs w:val="24"/>
        </w:rPr>
      </w:pPr>
      <w:r w:rsidRPr="00176463">
        <w:rPr>
          <w:rFonts w:ascii="Times New Roman" w:hAnsi="Times New Roman"/>
          <w:w w:val="105"/>
          <w:szCs w:val="24"/>
        </w:rPr>
        <w:t>atsižvelgiant į situaciją, susiklosčiusią vykdant šią Sutartį, žodžiai, Sutarties tekste, pateikti vienaskaitoje gali turėti daugiskaitos reikšmę ir atvirkščiai;</w:t>
      </w:r>
    </w:p>
    <w:p w14:paraId="392DB916" w14:textId="77777777" w:rsidR="00E552B8" w:rsidRPr="00176463" w:rsidRDefault="00E552B8">
      <w:pPr>
        <w:pStyle w:val="Pagrindinistekstas2"/>
        <w:ind w:left="0" w:firstLine="0"/>
        <w:rPr>
          <w:rFonts w:ascii="Times New Roman" w:hAnsi="Times New Roman"/>
          <w:szCs w:val="24"/>
        </w:rPr>
      </w:pPr>
    </w:p>
    <w:p w14:paraId="2A2260FA" w14:textId="1D1A8A3F" w:rsidR="00E552B8" w:rsidRPr="00176463" w:rsidRDefault="00E552B8" w:rsidP="00E51C6B">
      <w:pPr>
        <w:pStyle w:val="Pagrindinistekstas2"/>
        <w:numPr>
          <w:ilvl w:val="1"/>
          <w:numId w:val="8"/>
        </w:numPr>
        <w:tabs>
          <w:tab w:val="clear" w:pos="360"/>
          <w:tab w:val="num" w:pos="0"/>
        </w:tabs>
        <w:ind w:left="0" w:firstLine="426"/>
        <w:rPr>
          <w:rFonts w:ascii="Times New Roman" w:hAnsi="Times New Roman"/>
          <w:w w:val="105"/>
          <w:szCs w:val="24"/>
        </w:rPr>
      </w:pPr>
      <w:r w:rsidRPr="00176463">
        <w:rPr>
          <w:rFonts w:ascii="Times New Roman" w:hAnsi="Times New Roman"/>
          <w:w w:val="105"/>
          <w:szCs w:val="24"/>
        </w:rPr>
        <w:t>kiekviena Sutart</w:t>
      </w:r>
      <w:r w:rsidR="00C7364E" w:rsidRPr="00176463">
        <w:rPr>
          <w:rFonts w:ascii="Times New Roman" w:hAnsi="Times New Roman"/>
          <w:w w:val="105"/>
          <w:szCs w:val="24"/>
        </w:rPr>
        <w:t xml:space="preserve">yje </w:t>
      </w:r>
      <w:r w:rsidRPr="00176463">
        <w:rPr>
          <w:rFonts w:ascii="Times New Roman" w:hAnsi="Times New Roman"/>
          <w:w w:val="105"/>
          <w:szCs w:val="24"/>
        </w:rPr>
        <w:t>pateikta sąvoka gali turėti kitokią prasmę, jeigu tai konkrečiai yra nurodyta Sutartyje.</w:t>
      </w:r>
    </w:p>
    <w:p w14:paraId="03EF2473" w14:textId="77777777" w:rsidR="006267C6" w:rsidRPr="00176463" w:rsidRDefault="006267C6">
      <w:pPr>
        <w:pStyle w:val="Pagrindinistekstas2"/>
        <w:tabs>
          <w:tab w:val="left" w:pos="360"/>
        </w:tabs>
        <w:jc w:val="center"/>
        <w:rPr>
          <w:rFonts w:ascii="Times New Roman" w:hAnsi="Times New Roman"/>
          <w:b/>
          <w:bCs/>
          <w:i/>
          <w:iCs/>
          <w:spacing w:val="-1"/>
          <w:w w:val="101"/>
          <w:szCs w:val="24"/>
        </w:rPr>
      </w:pPr>
    </w:p>
    <w:p w14:paraId="08560A26"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EC0A59" w:rsidRPr="00176463">
        <w:rPr>
          <w:rFonts w:ascii="Times New Roman" w:hAnsi="Times New Roman"/>
          <w:b/>
          <w:bCs/>
          <w:i/>
          <w:iCs/>
          <w:spacing w:val="-1"/>
          <w:w w:val="101"/>
          <w:szCs w:val="24"/>
        </w:rPr>
        <w:t xml:space="preserve">II </w:t>
      </w:r>
      <w:r w:rsidRPr="00176463">
        <w:rPr>
          <w:rFonts w:ascii="Times New Roman" w:hAnsi="Times New Roman"/>
          <w:b/>
          <w:bCs/>
          <w:i/>
          <w:iCs/>
          <w:szCs w:val="24"/>
        </w:rPr>
        <w:t>SKYRIUS</w:t>
      </w:r>
    </w:p>
    <w:p w14:paraId="67D01A63" w14:textId="77777777" w:rsidR="00E552B8" w:rsidRPr="00176463" w:rsidRDefault="00E552B8">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SUTARTIES DALYKAS</w:t>
      </w:r>
    </w:p>
    <w:p w14:paraId="359125DA" w14:textId="77777777" w:rsidR="00E552B8" w:rsidRPr="00176463" w:rsidRDefault="00E552B8">
      <w:pPr>
        <w:pStyle w:val="Pagrindinistekstas2"/>
        <w:ind w:left="0" w:firstLine="0"/>
        <w:rPr>
          <w:rFonts w:ascii="Times New Roman" w:hAnsi="Times New Roman"/>
          <w:b/>
          <w:bCs/>
          <w:i/>
          <w:iCs/>
          <w:szCs w:val="24"/>
        </w:rPr>
      </w:pPr>
    </w:p>
    <w:p w14:paraId="1C65E687" w14:textId="77777777" w:rsidR="00E552B8" w:rsidRPr="00176463" w:rsidRDefault="00EC0A59" w:rsidP="00EC0A59">
      <w:pPr>
        <w:pStyle w:val="Pagrindinistekstas2"/>
        <w:numPr>
          <w:ilvl w:val="0"/>
          <w:numId w:val="8"/>
        </w:numPr>
        <w:tabs>
          <w:tab w:val="clear" w:pos="360"/>
          <w:tab w:val="num" w:pos="0"/>
        </w:tabs>
        <w:ind w:left="0" w:firstLine="0"/>
        <w:rPr>
          <w:rFonts w:ascii="Times New Roman" w:hAnsi="Times New Roman"/>
          <w:w w:val="104"/>
          <w:szCs w:val="24"/>
        </w:rPr>
      </w:pPr>
      <w:bookmarkStart w:id="4" w:name="_Ref53818890"/>
      <w:r w:rsidRPr="00176463">
        <w:rPr>
          <w:rFonts w:ascii="Times New Roman" w:hAnsi="Times New Roman"/>
          <w:w w:val="104"/>
          <w:szCs w:val="24"/>
        </w:rPr>
        <w:t>Partneriai</w:t>
      </w:r>
      <w:r w:rsidR="00E552B8" w:rsidRPr="00176463">
        <w:rPr>
          <w:rFonts w:ascii="Times New Roman" w:hAnsi="Times New Roman"/>
          <w:w w:val="104"/>
          <w:szCs w:val="24"/>
        </w:rPr>
        <w:t xml:space="preserve">, šioje Sutartyje nurodytomis sąlygomis ir tvarka, </w:t>
      </w:r>
      <w:r w:rsidR="00E552B8" w:rsidRPr="00176463">
        <w:rPr>
          <w:rFonts w:ascii="Times New Roman" w:hAnsi="Times New Roman"/>
          <w:szCs w:val="24"/>
        </w:rPr>
        <w:t xml:space="preserve">bet </w:t>
      </w:r>
      <w:r w:rsidR="00E552B8" w:rsidRPr="00176463">
        <w:rPr>
          <w:rFonts w:ascii="Times New Roman" w:hAnsi="Times New Roman"/>
          <w:w w:val="104"/>
          <w:szCs w:val="24"/>
        </w:rPr>
        <w:t>n</w:t>
      </w:r>
      <w:r w:rsidRPr="00176463">
        <w:rPr>
          <w:rFonts w:ascii="Times New Roman" w:hAnsi="Times New Roman"/>
          <w:w w:val="104"/>
          <w:szCs w:val="24"/>
        </w:rPr>
        <w:t>e vėliau kaip iki Sutarties 3.</w:t>
      </w:r>
      <w:r w:rsidR="007D4D51" w:rsidRPr="00176463">
        <w:rPr>
          <w:rFonts w:ascii="Times New Roman" w:hAnsi="Times New Roman"/>
          <w:w w:val="104"/>
          <w:szCs w:val="24"/>
        </w:rPr>
        <w:t>3</w:t>
      </w:r>
      <w:r w:rsidR="00E552B8" w:rsidRPr="00176463">
        <w:rPr>
          <w:rFonts w:ascii="Times New Roman" w:hAnsi="Times New Roman"/>
          <w:w w:val="104"/>
          <w:szCs w:val="24"/>
        </w:rPr>
        <w:t xml:space="preserve"> punkte nurodyto termino pasib</w:t>
      </w:r>
      <w:r w:rsidRPr="00176463">
        <w:rPr>
          <w:rFonts w:ascii="Times New Roman" w:hAnsi="Times New Roman"/>
          <w:w w:val="104"/>
          <w:szCs w:val="24"/>
        </w:rPr>
        <w:t>aigimo, nesiekdami pelno, o kooperuodami</w:t>
      </w:r>
      <w:r w:rsidR="00E552B8" w:rsidRPr="00176463">
        <w:rPr>
          <w:rFonts w:ascii="Times New Roman" w:hAnsi="Times New Roman"/>
          <w:w w:val="104"/>
          <w:szCs w:val="24"/>
        </w:rPr>
        <w:t xml:space="preserve"> savo darbą ir žinias</w:t>
      </w:r>
      <w:r w:rsidR="00E448BC" w:rsidRPr="00176463">
        <w:rPr>
          <w:rFonts w:ascii="Times New Roman" w:hAnsi="Times New Roman"/>
          <w:w w:val="104"/>
          <w:szCs w:val="24"/>
        </w:rPr>
        <w:t xml:space="preserve">, </w:t>
      </w:r>
      <w:r w:rsidR="0020312E" w:rsidRPr="00176463">
        <w:rPr>
          <w:rFonts w:ascii="Times New Roman" w:hAnsi="Times New Roman"/>
          <w:w w:val="104"/>
          <w:szCs w:val="24"/>
        </w:rPr>
        <w:t xml:space="preserve"> kitą </w:t>
      </w:r>
      <w:r w:rsidR="00E448BC" w:rsidRPr="00176463">
        <w:rPr>
          <w:rFonts w:ascii="Times New Roman" w:hAnsi="Times New Roman"/>
          <w:w w:val="104"/>
          <w:szCs w:val="24"/>
        </w:rPr>
        <w:t xml:space="preserve">turtą, nuosavybės teise </w:t>
      </w:r>
      <w:r w:rsidR="0020312E" w:rsidRPr="00176463">
        <w:rPr>
          <w:rFonts w:ascii="Times New Roman" w:hAnsi="Times New Roman"/>
          <w:w w:val="104"/>
          <w:szCs w:val="24"/>
        </w:rPr>
        <w:t xml:space="preserve">priklausantį </w:t>
      </w:r>
      <w:r w:rsidR="00E448BC" w:rsidRPr="00176463">
        <w:rPr>
          <w:rFonts w:ascii="Times New Roman" w:hAnsi="Times New Roman"/>
          <w:w w:val="104"/>
          <w:szCs w:val="24"/>
        </w:rPr>
        <w:t xml:space="preserve">ar valdomą </w:t>
      </w:r>
      <w:r w:rsidR="0020312E" w:rsidRPr="00176463">
        <w:rPr>
          <w:rFonts w:ascii="Times New Roman" w:hAnsi="Times New Roman"/>
          <w:w w:val="104"/>
          <w:szCs w:val="24"/>
        </w:rPr>
        <w:t>kitais teisėtais pagrindais Par</w:t>
      </w:r>
      <w:r w:rsidR="000D3BDA" w:rsidRPr="00176463">
        <w:rPr>
          <w:rFonts w:ascii="Times New Roman" w:hAnsi="Times New Roman"/>
          <w:w w:val="104"/>
          <w:szCs w:val="24"/>
        </w:rPr>
        <w:t>t</w:t>
      </w:r>
      <w:r w:rsidR="0020312E" w:rsidRPr="00176463">
        <w:rPr>
          <w:rFonts w:ascii="Times New Roman" w:hAnsi="Times New Roman"/>
          <w:w w:val="104"/>
          <w:szCs w:val="24"/>
        </w:rPr>
        <w:t>nerių ar vieno P</w:t>
      </w:r>
      <w:r w:rsidR="00E448BC" w:rsidRPr="00176463">
        <w:rPr>
          <w:rFonts w:ascii="Times New Roman" w:hAnsi="Times New Roman"/>
          <w:w w:val="104"/>
          <w:szCs w:val="24"/>
        </w:rPr>
        <w:t>artnerio,</w:t>
      </w:r>
      <w:r w:rsidR="00E552B8" w:rsidRPr="00176463">
        <w:rPr>
          <w:rFonts w:ascii="Times New Roman" w:hAnsi="Times New Roman"/>
          <w:w w:val="104"/>
          <w:szCs w:val="24"/>
        </w:rPr>
        <w:t xml:space="preserve"> įsipareigoja </w:t>
      </w:r>
      <w:bookmarkEnd w:id="4"/>
      <w:r w:rsidR="00E552B8" w:rsidRPr="00176463">
        <w:rPr>
          <w:rFonts w:ascii="Times New Roman" w:hAnsi="Times New Roman"/>
          <w:w w:val="104"/>
          <w:szCs w:val="24"/>
        </w:rPr>
        <w:t>bendrai dalyvauti rengiantis projektui, jį tink</w:t>
      </w:r>
      <w:r w:rsidRPr="00176463">
        <w:rPr>
          <w:rFonts w:ascii="Times New Roman" w:hAnsi="Times New Roman"/>
          <w:w w:val="104"/>
          <w:szCs w:val="24"/>
        </w:rPr>
        <w:t>amai vykdyti bei užtikrinti jiems</w:t>
      </w:r>
      <w:r w:rsidR="00E552B8" w:rsidRPr="00176463">
        <w:rPr>
          <w:rFonts w:ascii="Times New Roman" w:hAnsi="Times New Roman"/>
          <w:w w:val="104"/>
          <w:szCs w:val="24"/>
        </w:rPr>
        <w:t xml:space="preserve"> tenkančių projekto rezultatų įgyvendinimo tęstinumą. </w:t>
      </w:r>
    </w:p>
    <w:p w14:paraId="0C4983B7" w14:textId="78656ED5" w:rsidR="006267C6" w:rsidRPr="00176463" w:rsidRDefault="00EC0A59" w:rsidP="00860CF9">
      <w:pPr>
        <w:pStyle w:val="Pagrindinistekstas2"/>
        <w:numPr>
          <w:ilvl w:val="0"/>
          <w:numId w:val="8"/>
        </w:numPr>
        <w:rPr>
          <w:rFonts w:ascii="Times New Roman" w:hAnsi="Times New Roman"/>
          <w:b/>
          <w:bCs/>
          <w:i/>
          <w:iCs/>
          <w:spacing w:val="-2"/>
          <w:szCs w:val="24"/>
        </w:rPr>
      </w:pPr>
      <w:r w:rsidRPr="00176463">
        <w:rPr>
          <w:rFonts w:ascii="Times New Roman" w:hAnsi="Times New Roman"/>
          <w:w w:val="104"/>
          <w:szCs w:val="24"/>
        </w:rPr>
        <w:t>Partneriai</w:t>
      </w:r>
      <w:r w:rsidR="00E552B8" w:rsidRPr="00176463">
        <w:rPr>
          <w:rFonts w:ascii="Times New Roman" w:hAnsi="Times New Roman"/>
          <w:w w:val="104"/>
          <w:szCs w:val="24"/>
        </w:rPr>
        <w:t xml:space="preserve"> susitaria, kad </w:t>
      </w:r>
      <w:r w:rsidR="007D4D51" w:rsidRPr="00176463">
        <w:rPr>
          <w:rFonts w:ascii="Times New Roman" w:hAnsi="Times New Roman"/>
          <w:szCs w:val="24"/>
        </w:rPr>
        <w:t>Europos Sąjungos struktūrinių fondų</w:t>
      </w:r>
      <w:r w:rsidR="007D4D51" w:rsidRPr="00176463">
        <w:rPr>
          <w:rFonts w:ascii="Times New Roman" w:hAnsi="Times New Roman"/>
          <w:w w:val="104"/>
          <w:szCs w:val="24"/>
        </w:rPr>
        <w:t xml:space="preserve"> </w:t>
      </w:r>
      <w:r w:rsidR="00E552B8" w:rsidRPr="00176463">
        <w:rPr>
          <w:rFonts w:ascii="Times New Roman" w:hAnsi="Times New Roman"/>
          <w:w w:val="104"/>
          <w:szCs w:val="24"/>
        </w:rPr>
        <w:t xml:space="preserve">paramą </w:t>
      </w:r>
      <w:r w:rsidR="007D4D51" w:rsidRPr="00176463">
        <w:rPr>
          <w:rFonts w:ascii="Times New Roman" w:hAnsi="Times New Roman"/>
          <w:w w:val="104"/>
          <w:szCs w:val="24"/>
        </w:rPr>
        <w:t xml:space="preserve">projektui įgyvendinti </w:t>
      </w:r>
      <w:r w:rsidR="00E552B8" w:rsidRPr="00176463">
        <w:rPr>
          <w:rFonts w:ascii="Times New Roman" w:hAnsi="Times New Roman"/>
          <w:w w:val="104"/>
          <w:szCs w:val="24"/>
        </w:rPr>
        <w:t xml:space="preserve">gauna Vykdantysis partneris </w:t>
      </w:r>
      <w:r w:rsidR="0061735A">
        <w:rPr>
          <w:rFonts w:ascii="Times New Roman" w:hAnsi="Times New Roman"/>
          <w:w w:val="104"/>
          <w:szCs w:val="24"/>
        </w:rPr>
        <w:t>–</w:t>
      </w:r>
      <w:r w:rsidR="00E552B8" w:rsidRPr="00176463">
        <w:rPr>
          <w:rFonts w:ascii="Times New Roman" w:hAnsi="Times New Roman"/>
          <w:w w:val="104"/>
          <w:szCs w:val="24"/>
        </w:rPr>
        <w:t xml:space="preserve"> </w:t>
      </w:r>
      <w:bookmarkStart w:id="5" w:name="_Ref53135610"/>
      <w:r w:rsidR="0036115D">
        <w:rPr>
          <w:rFonts w:ascii="Times New Roman" w:hAnsi="Times New Roman"/>
          <w:w w:val="104"/>
          <w:szCs w:val="24"/>
        </w:rPr>
        <w:t>ū</w:t>
      </w:r>
      <w:r w:rsidR="0036115D" w:rsidRPr="0036115D">
        <w:rPr>
          <w:rFonts w:ascii="Times New Roman" w:hAnsi="Times New Roman"/>
          <w:w w:val="104"/>
          <w:szCs w:val="24"/>
        </w:rPr>
        <w:t>kinink</w:t>
      </w:r>
      <w:r w:rsidR="0036115D">
        <w:rPr>
          <w:rFonts w:ascii="Times New Roman" w:hAnsi="Times New Roman"/>
          <w:w w:val="104"/>
          <w:szCs w:val="24"/>
        </w:rPr>
        <w:t>as</w:t>
      </w:r>
      <w:r w:rsidR="0036115D" w:rsidRPr="0036115D">
        <w:rPr>
          <w:rFonts w:ascii="Times New Roman" w:hAnsi="Times New Roman"/>
          <w:w w:val="104"/>
          <w:szCs w:val="24"/>
        </w:rPr>
        <w:t xml:space="preserve"> Mindaug</w:t>
      </w:r>
      <w:r w:rsidR="0036115D">
        <w:rPr>
          <w:rFonts w:ascii="Times New Roman" w:hAnsi="Times New Roman"/>
          <w:w w:val="104"/>
          <w:szCs w:val="24"/>
        </w:rPr>
        <w:t>as</w:t>
      </w:r>
      <w:r w:rsidR="0036115D" w:rsidRPr="0036115D">
        <w:rPr>
          <w:rFonts w:ascii="Times New Roman" w:hAnsi="Times New Roman"/>
          <w:w w:val="104"/>
          <w:szCs w:val="24"/>
        </w:rPr>
        <w:t xml:space="preserve"> </w:t>
      </w:r>
      <w:proofErr w:type="spellStart"/>
      <w:r w:rsidR="0036115D" w:rsidRPr="0036115D">
        <w:rPr>
          <w:rFonts w:ascii="Times New Roman" w:hAnsi="Times New Roman"/>
          <w:w w:val="104"/>
          <w:szCs w:val="24"/>
        </w:rPr>
        <w:t>K</w:t>
      </w:r>
      <w:r w:rsidR="00916452">
        <w:rPr>
          <w:rFonts w:ascii="Times New Roman" w:hAnsi="Times New Roman"/>
          <w:w w:val="104"/>
          <w:szCs w:val="24"/>
        </w:rPr>
        <w:t>o</w:t>
      </w:r>
      <w:r w:rsidR="0036115D" w:rsidRPr="0036115D">
        <w:rPr>
          <w:rFonts w:ascii="Times New Roman" w:hAnsi="Times New Roman"/>
          <w:w w:val="104"/>
          <w:szCs w:val="24"/>
        </w:rPr>
        <w:t>voliūn</w:t>
      </w:r>
      <w:r w:rsidR="0036115D">
        <w:rPr>
          <w:rFonts w:ascii="Times New Roman" w:hAnsi="Times New Roman"/>
          <w:w w:val="104"/>
          <w:szCs w:val="24"/>
        </w:rPr>
        <w:t>as</w:t>
      </w:r>
      <w:proofErr w:type="spellEnd"/>
      <w:r w:rsidR="009C32F0">
        <w:rPr>
          <w:rFonts w:ascii="Times New Roman" w:hAnsi="Times New Roman"/>
          <w:w w:val="104"/>
          <w:szCs w:val="24"/>
        </w:rPr>
        <w:t>.</w:t>
      </w:r>
    </w:p>
    <w:p w14:paraId="7B4EBF9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EC0A59" w:rsidRPr="00176463">
        <w:rPr>
          <w:rFonts w:ascii="Times New Roman" w:hAnsi="Times New Roman"/>
          <w:b/>
          <w:bCs/>
          <w:i/>
          <w:iCs/>
          <w:spacing w:val="-2"/>
          <w:szCs w:val="24"/>
        </w:rPr>
        <w:t xml:space="preserve">III </w:t>
      </w:r>
      <w:r w:rsidRPr="00176463">
        <w:rPr>
          <w:rFonts w:ascii="Times New Roman" w:hAnsi="Times New Roman"/>
          <w:b/>
          <w:bCs/>
          <w:i/>
          <w:iCs/>
          <w:szCs w:val="24"/>
        </w:rPr>
        <w:t>SKYRIUS</w:t>
      </w:r>
    </w:p>
    <w:p w14:paraId="171837CE" w14:textId="77777777" w:rsidR="00E552B8" w:rsidRPr="00176463" w:rsidRDefault="00EC0A59">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PARTNERIŲ</w:t>
      </w:r>
      <w:r w:rsidR="00E552B8" w:rsidRPr="00176463">
        <w:rPr>
          <w:rFonts w:ascii="Times New Roman" w:hAnsi="Times New Roman"/>
          <w:b/>
          <w:bCs/>
          <w:i/>
          <w:iCs/>
          <w:spacing w:val="-2"/>
          <w:szCs w:val="24"/>
        </w:rPr>
        <w:t xml:space="preserve"> TEISĖS IR ĮSIPAREIGOJIMAI</w:t>
      </w:r>
      <w:bookmarkEnd w:id="5"/>
    </w:p>
    <w:p w14:paraId="1721A5BE" w14:textId="77777777" w:rsidR="00E552B8" w:rsidRPr="00176463" w:rsidRDefault="00E552B8">
      <w:pPr>
        <w:pStyle w:val="Pagrindinistekstas2"/>
        <w:ind w:left="0" w:firstLine="0"/>
        <w:rPr>
          <w:rFonts w:ascii="Times New Roman" w:hAnsi="Times New Roman"/>
          <w:szCs w:val="24"/>
        </w:rPr>
      </w:pPr>
    </w:p>
    <w:p w14:paraId="00E01D94" w14:textId="77777777" w:rsidR="00E552B8" w:rsidRPr="00176463" w:rsidRDefault="00EC0A59" w:rsidP="00EC0A59">
      <w:pPr>
        <w:pStyle w:val="Pagrindinistekstas2"/>
        <w:numPr>
          <w:ilvl w:val="0"/>
          <w:numId w:val="8"/>
        </w:numPr>
        <w:rPr>
          <w:rFonts w:ascii="Times New Roman" w:hAnsi="Times New Roman"/>
          <w:spacing w:val="-3"/>
          <w:w w:val="106"/>
          <w:szCs w:val="24"/>
        </w:rPr>
      </w:pPr>
      <w:r w:rsidRPr="00176463">
        <w:rPr>
          <w:rFonts w:ascii="Times New Roman" w:hAnsi="Times New Roman"/>
          <w:spacing w:val="-3"/>
          <w:w w:val="106"/>
          <w:szCs w:val="24"/>
        </w:rPr>
        <w:t>Partneriai</w:t>
      </w:r>
      <w:r w:rsidR="00E552B8" w:rsidRPr="00176463">
        <w:rPr>
          <w:rFonts w:ascii="Times New Roman" w:hAnsi="Times New Roman"/>
          <w:spacing w:val="-3"/>
          <w:w w:val="106"/>
          <w:szCs w:val="24"/>
        </w:rPr>
        <w:t xml:space="preserve"> susitaria ir nustato, kad:</w:t>
      </w:r>
    </w:p>
    <w:p w14:paraId="30DB690B" w14:textId="4B16EFC0" w:rsidR="00E55DF0" w:rsidRPr="00176463" w:rsidRDefault="00E55DF0" w:rsidP="00E55DF0">
      <w:pPr>
        <w:pStyle w:val="Pagrindinistekstas2"/>
        <w:tabs>
          <w:tab w:val="left" w:pos="567"/>
        </w:tabs>
        <w:ind w:left="0" w:firstLine="284"/>
        <w:rPr>
          <w:rFonts w:ascii="Times New Roman" w:hAnsi="Times New Roman"/>
          <w:spacing w:val="-3"/>
          <w:w w:val="106"/>
          <w:szCs w:val="24"/>
        </w:rPr>
      </w:pPr>
      <w:r w:rsidRPr="00176463">
        <w:rPr>
          <w:rFonts w:ascii="Times New Roman" w:hAnsi="Times New Roman"/>
          <w:spacing w:val="-3"/>
          <w:w w:val="106"/>
          <w:szCs w:val="24"/>
        </w:rPr>
        <w:t xml:space="preserve">  </w:t>
      </w:r>
      <w:r w:rsidR="00814F6E" w:rsidRPr="00176463">
        <w:rPr>
          <w:rFonts w:ascii="Times New Roman" w:hAnsi="Times New Roman"/>
          <w:spacing w:val="-3"/>
          <w:w w:val="106"/>
          <w:szCs w:val="24"/>
        </w:rPr>
        <w:t xml:space="preserve">8.1. </w:t>
      </w:r>
      <w:r w:rsidR="00E552B8" w:rsidRPr="00176463">
        <w:rPr>
          <w:rFonts w:ascii="Times New Roman" w:hAnsi="Times New Roman"/>
          <w:spacing w:val="-3"/>
          <w:w w:val="106"/>
          <w:szCs w:val="24"/>
        </w:rPr>
        <w:t xml:space="preserve">Vykdantysis partneris ir statytojas (užsakovas) yra </w:t>
      </w:r>
      <w:r w:rsidR="003B1EE3" w:rsidRPr="003B1EE3">
        <w:rPr>
          <w:rFonts w:ascii="Times New Roman" w:hAnsi="Times New Roman"/>
          <w:spacing w:val="-3"/>
          <w:w w:val="106"/>
          <w:szCs w:val="24"/>
        </w:rPr>
        <w:t>ū</w:t>
      </w:r>
      <w:r w:rsidR="0036115D" w:rsidRPr="0036115D">
        <w:rPr>
          <w:rFonts w:ascii="Times New Roman" w:hAnsi="Times New Roman"/>
          <w:spacing w:val="-3"/>
          <w:w w:val="106"/>
          <w:szCs w:val="24"/>
        </w:rPr>
        <w:t>kinink</w:t>
      </w:r>
      <w:r w:rsidR="0036115D">
        <w:rPr>
          <w:rFonts w:ascii="Times New Roman" w:hAnsi="Times New Roman"/>
          <w:spacing w:val="-3"/>
          <w:w w:val="106"/>
          <w:szCs w:val="24"/>
        </w:rPr>
        <w:t>as</w:t>
      </w:r>
      <w:r w:rsidR="0036115D" w:rsidRPr="0036115D">
        <w:rPr>
          <w:rFonts w:ascii="Times New Roman" w:hAnsi="Times New Roman"/>
          <w:spacing w:val="-3"/>
          <w:w w:val="106"/>
          <w:szCs w:val="24"/>
        </w:rPr>
        <w:t xml:space="preserve"> Mindaug</w:t>
      </w:r>
      <w:r w:rsidR="0036115D">
        <w:rPr>
          <w:rFonts w:ascii="Times New Roman" w:hAnsi="Times New Roman"/>
          <w:spacing w:val="-3"/>
          <w:w w:val="106"/>
          <w:szCs w:val="24"/>
        </w:rPr>
        <w:t>as</w:t>
      </w:r>
      <w:r w:rsidR="0036115D" w:rsidRPr="0036115D">
        <w:rPr>
          <w:rFonts w:ascii="Times New Roman" w:hAnsi="Times New Roman"/>
          <w:spacing w:val="-3"/>
          <w:w w:val="106"/>
          <w:szCs w:val="24"/>
        </w:rPr>
        <w:t xml:space="preserve"> Kavoliūn</w:t>
      </w:r>
      <w:r w:rsidR="0036115D">
        <w:rPr>
          <w:rFonts w:ascii="Times New Roman" w:hAnsi="Times New Roman"/>
          <w:spacing w:val="-3"/>
          <w:w w:val="106"/>
          <w:szCs w:val="24"/>
        </w:rPr>
        <w:t>as</w:t>
      </w:r>
      <w:r w:rsidR="009C32F0">
        <w:rPr>
          <w:rFonts w:ascii="Times New Roman" w:hAnsi="Times New Roman"/>
          <w:spacing w:val="-3"/>
          <w:w w:val="106"/>
          <w:szCs w:val="24"/>
        </w:rPr>
        <w:t>.</w:t>
      </w:r>
    </w:p>
    <w:p w14:paraId="6C59A043" w14:textId="77777777" w:rsidR="00E552B8" w:rsidRPr="00176463" w:rsidRDefault="00E55DF0" w:rsidP="00E55DF0">
      <w:pPr>
        <w:pStyle w:val="Pagrindinistekstas2"/>
        <w:tabs>
          <w:tab w:val="left" w:pos="567"/>
        </w:tabs>
        <w:ind w:left="0" w:firstLine="284"/>
        <w:rPr>
          <w:rFonts w:ascii="Times New Roman" w:hAnsi="Times New Roman"/>
          <w:spacing w:val="-3"/>
          <w:w w:val="106"/>
          <w:szCs w:val="24"/>
        </w:rPr>
      </w:pPr>
      <w:r w:rsidRPr="00176463">
        <w:rPr>
          <w:rFonts w:ascii="Times New Roman" w:hAnsi="Times New Roman"/>
          <w:spacing w:val="-3"/>
          <w:w w:val="106"/>
          <w:szCs w:val="24"/>
        </w:rPr>
        <w:t xml:space="preserve">  </w:t>
      </w:r>
      <w:r w:rsidR="00814F6E" w:rsidRPr="00176463">
        <w:rPr>
          <w:rFonts w:ascii="Times New Roman" w:hAnsi="Times New Roman"/>
          <w:spacing w:val="-3"/>
          <w:w w:val="106"/>
          <w:szCs w:val="24"/>
        </w:rPr>
        <w:t>8.2.</w:t>
      </w:r>
      <w:r w:rsidR="00067DAD"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P</w:t>
      </w:r>
      <w:r w:rsidR="00BE1C16" w:rsidRPr="00176463">
        <w:rPr>
          <w:rFonts w:ascii="Times New Roman" w:hAnsi="Times New Roman"/>
          <w:spacing w:val="-3"/>
          <w:w w:val="106"/>
          <w:szCs w:val="24"/>
        </w:rPr>
        <w:t>rojekto p</w:t>
      </w:r>
      <w:r w:rsidR="00E552B8" w:rsidRPr="00176463">
        <w:rPr>
          <w:rFonts w:ascii="Times New Roman" w:hAnsi="Times New Roman"/>
          <w:spacing w:val="-3"/>
          <w:w w:val="106"/>
          <w:szCs w:val="24"/>
        </w:rPr>
        <w:t>artneris</w:t>
      </w:r>
      <w:r w:rsidR="00EC0A59" w:rsidRPr="00176463">
        <w:rPr>
          <w:rFonts w:ascii="Times New Roman" w:hAnsi="Times New Roman"/>
          <w:bCs/>
          <w:iCs/>
          <w:w w:val="105"/>
          <w:szCs w:val="24"/>
        </w:rPr>
        <w:t xml:space="preserve"> yra </w:t>
      </w:r>
      <w:r w:rsidR="00E552B8" w:rsidRPr="00176463">
        <w:rPr>
          <w:rFonts w:ascii="Times New Roman" w:hAnsi="Times New Roman"/>
          <w:szCs w:val="24"/>
        </w:rPr>
        <w:t>Anykščių rajono savivaldybė</w:t>
      </w:r>
      <w:r w:rsidR="00EC0A59" w:rsidRPr="00176463">
        <w:rPr>
          <w:rFonts w:ascii="Times New Roman" w:hAnsi="Times New Roman"/>
          <w:bCs/>
          <w:iCs/>
          <w:w w:val="105"/>
          <w:szCs w:val="24"/>
        </w:rPr>
        <w:t>.</w:t>
      </w:r>
    </w:p>
    <w:p w14:paraId="45662ACE" w14:textId="77777777" w:rsidR="00E552B8" w:rsidRPr="00176463" w:rsidRDefault="00E552B8" w:rsidP="00EC0A59">
      <w:pPr>
        <w:pStyle w:val="Pagrindinistekstas2"/>
        <w:numPr>
          <w:ilvl w:val="0"/>
          <w:numId w:val="8"/>
        </w:numPr>
        <w:tabs>
          <w:tab w:val="clear" w:pos="360"/>
        </w:tabs>
        <w:ind w:left="0" w:firstLine="0"/>
        <w:rPr>
          <w:rFonts w:ascii="Times New Roman" w:hAnsi="Times New Roman"/>
          <w:szCs w:val="24"/>
        </w:rPr>
      </w:pPr>
      <w:r w:rsidRPr="00176463">
        <w:rPr>
          <w:rFonts w:ascii="Times New Roman" w:hAnsi="Times New Roman"/>
          <w:spacing w:val="-3"/>
          <w:w w:val="106"/>
          <w:szCs w:val="24"/>
        </w:rPr>
        <w:t xml:space="preserve">Vykdantysis partneris ir </w:t>
      </w: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artneris projekto įgyvendinimo laikotarpiui skiria atstovus, kurie bus atsakingi už projekto veiklų koordinavimą.</w:t>
      </w:r>
    </w:p>
    <w:p w14:paraId="7B84F7D3" w14:textId="77777777" w:rsidR="00E552B8" w:rsidRPr="00176463" w:rsidRDefault="00E552B8">
      <w:pPr>
        <w:pStyle w:val="Pagrindinistekstas2"/>
        <w:ind w:left="0" w:firstLine="0"/>
        <w:rPr>
          <w:rFonts w:ascii="Times New Roman" w:hAnsi="Times New Roman"/>
          <w:szCs w:val="24"/>
        </w:rPr>
      </w:pPr>
    </w:p>
    <w:p w14:paraId="3724556F" w14:textId="77777777" w:rsidR="00E552B8" w:rsidRPr="00176463" w:rsidRDefault="00932921" w:rsidP="00932921">
      <w:pPr>
        <w:pStyle w:val="Pagrindinistekstas2"/>
        <w:ind w:left="0" w:firstLine="0"/>
        <w:rPr>
          <w:rFonts w:ascii="Times New Roman" w:hAnsi="Times New Roman"/>
          <w:bCs/>
          <w:iCs/>
          <w:spacing w:val="-2"/>
          <w:szCs w:val="24"/>
        </w:rPr>
      </w:pPr>
      <w:r w:rsidRPr="00176463">
        <w:rPr>
          <w:rFonts w:ascii="Times New Roman" w:hAnsi="Times New Roman"/>
          <w:bCs/>
          <w:iCs/>
          <w:spacing w:val="-2"/>
          <w:szCs w:val="24"/>
        </w:rPr>
        <w:t>1</w:t>
      </w:r>
      <w:r w:rsidR="0095204F" w:rsidRPr="00176463">
        <w:rPr>
          <w:rFonts w:ascii="Times New Roman" w:hAnsi="Times New Roman"/>
          <w:bCs/>
          <w:iCs/>
          <w:spacing w:val="-2"/>
          <w:szCs w:val="24"/>
        </w:rPr>
        <w:t>0</w:t>
      </w:r>
      <w:r w:rsidRPr="00176463">
        <w:rPr>
          <w:rFonts w:ascii="Times New Roman" w:hAnsi="Times New Roman"/>
          <w:bCs/>
          <w:iCs/>
          <w:spacing w:val="-2"/>
          <w:szCs w:val="24"/>
        </w:rPr>
        <w:t>. P</w:t>
      </w:r>
      <w:r w:rsidR="00BE1C16" w:rsidRPr="00176463">
        <w:rPr>
          <w:rFonts w:ascii="Times New Roman" w:hAnsi="Times New Roman"/>
          <w:bCs/>
          <w:iCs/>
          <w:spacing w:val="-2"/>
          <w:szCs w:val="24"/>
        </w:rPr>
        <w:t>rojekto p</w:t>
      </w:r>
      <w:r w:rsidRPr="00176463">
        <w:rPr>
          <w:rFonts w:ascii="Times New Roman" w:hAnsi="Times New Roman"/>
          <w:bCs/>
          <w:iCs/>
          <w:spacing w:val="-2"/>
          <w:szCs w:val="24"/>
        </w:rPr>
        <w:t>artnerio teisės ir įsipareigojimai:</w:t>
      </w:r>
    </w:p>
    <w:p w14:paraId="07EE5FDD" w14:textId="77777777" w:rsidR="00E552B8" w:rsidRPr="00176463" w:rsidRDefault="00E552B8" w:rsidP="00E55DF0">
      <w:pPr>
        <w:pStyle w:val="Pagrindinistekstas2"/>
        <w:tabs>
          <w:tab w:val="left" w:pos="426"/>
        </w:tabs>
        <w:ind w:left="0" w:firstLine="0"/>
        <w:rPr>
          <w:rFonts w:ascii="Times New Roman" w:hAnsi="Times New Roman"/>
          <w:szCs w:val="24"/>
        </w:rPr>
      </w:pPr>
    </w:p>
    <w:p w14:paraId="5EE06146" w14:textId="043F6E6B" w:rsidR="00E552B8" w:rsidRPr="00176463" w:rsidRDefault="00E552B8" w:rsidP="0061735A">
      <w:pPr>
        <w:pStyle w:val="Pagrindinistekstas2"/>
        <w:numPr>
          <w:ilvl w:val="1"/>
          <w:numId w:val="23"/>
        </w:numPr>
        <w:rPr>
          <w:rFonts w:ascii="Times New Roman" w:hAnsi="Times New Roman"/>
          <w:w w:val="106"/>
          <w:szCs w:val="24"/>
        </w:rPr>
      </w:pP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 xml:space="preserve">artneris dalyvauja įgyvendinant projektą </w:t>
      </w:r>
      <w:r w:rsidRPr="00176463">
        <w:rPr>
          <w:rFonts w:ascii="Times New Roman" w:hAnsi="Times New Roman"/>
          <w:w w:val="106"/>
          <w:szCs w:val="24"/>
        </w:rPr>
        <w:t>bei turi teisę:</w:t>
      </w:r>
    </w:p>
    <w:p w14:paraId="610098EA" w14:textId="77777777" w:rsidR="00E552B8" w:rsidRPr="00176463" w:rsidRDefault="00E552B8">
      <w:pPr>
        <w:pStyle w:val="Pagrindinistekstas2"/>
        <w:ind w:left="0" w:firstLine="0"/>
        <w:rPr>
          <w:rFonts w:ascii="Times New Roman" w:hAnsi="Times New Roman"/>
          <w:szCs w:val="24"/>
        </w:rPr>
      </w:pPr>
    </w:p>
    <w:p w14:paraId="6EF724B8" w14:textId="77777777" w:rsidR="00E552B8" w:rsidRPr="00176463" w:rsidRDefault="00E552B8" w:rsidP="00B24E8D">
      <w:pPr>
        <w:pStyle w:val="Pagrindinistekstas2"/>
        <w:numPr>
          <w:ilvl w:val="2"/>
          <w:numId w:val="23"/>
        </w:numPr>
        <w:rPr>
          <w:rFonts w:ascii="Times New Roman" w:hAnsi="Times New Roman"/>
          <w:w w:val="106"/>
          <w:szCs w:val="24"/>
        </w:rPr>
      </w:pPr>
      <w:r w:rsidRPr="00176463">
        <w:rPr>
          <w:rFonts w:ascii="Times New Roman" w:hAnsi="Times New Roman"/>
          <w:w w:val="106"/>
          <w:szCs w:val="24"/>
        </w:rPr>
        <w:t>dalyvauti projekte pateikiant pasiūlymus;</w:t>
      </w:r>
    </w:p>
    <w:p w14:paraId="1A488D46" w14:textId="77777777" w:rsidR="00E552B8" w:rsidRPr="00176463" w:rsidRDefault="00E552B8">
      <w:pPr>
        <w:pStyle w:val="Pagrindinistekstas2"/>
        <w:ind w:left="0" w:firstLine="0"/>
        <w:rPr>
          <w:rFonts w:ascii="Times New Roman" w:hAnsi="Times New Roman"/>
          <w:szCs w:val="24"/>
        </w:rPr>
      </w:pPr>
    </w:p>
    <w:p w14:paraId="6C607598" w14:textId="77777777" w:rsidR="00E552B8" w:rsidRPr="00176463" w:rsidRDefault="00932921" w:rsidP="00B24E8D">
      <w:pPr>
        <w:pStyle w:val="Pagrindinistekstas2"/>
        <w:numPr>
          <w:ilvl w:val="2"/>
          <w:numId w:val="23"/>
        </w:numPr>
        <w:tabs>
          <w:tab w:val="left" w:pos="284"/>
        </w:tabs>
        <w:rPr>
          <w:rFonts w:ascii="Times New Roman" w:hAnsi="Times New Roman"/>
          <w:w w:val="106"/>
          <w:szCs w:val="24"/>
        </w:rPr>
      </w:pPr>
      <w:r w:rsidRPr="00176463">
        <w:rPr>
          <w:rFonts w:ascii="Times New Roman" w:hAnsi="Times New Roman"/>
          <w:w w:val="106"/>
          <w:szCs w:val="24"/>
        </w:rPr>
        <w:t>vykdyti V</w:t>
      </w:r>
      <w:r w:rsidR="00E552B8" w:rsidRPr="00176463">
        <w:rPr>
          <w:rFonts w:ascii="Times New Roman" w:hAnsi="Times New Roman"/>
          <w:w w:val="106"/>
          <w:szCs w:val="24"/>
        </w:rPr>
        <w:t>ykdančiojo partnerio kontrolę: gauti informaciją apie atliktus veiksmus, sudarytas sutartis, planavimo dokumentus, išvadas, ataskaitas bei visą kitą informaciją, kuri partnerio manymu yra svarbi vykdant bei dalyvaujant projekte;</w:t>
      </w:r>
    </w:p>
    <w:p w14:paraId="4B8C26C7" w14:textId="77777777" w:rsidR="00E552B8" w:rsidRPr="00176463" w:rsidRDefault="00E552B8">
      <w:pPr>
        <w:pStyle w:val="Pagrindinistekstas2"/>
        <w:ind w:left="0" w:firstLine="0"/>
        <w:rPr>
          <w:rFonts w:ascii="Times New Roman" w:hAnsi="Times New Roman"/>
          <w:szCs w:val="24"/>
        </w:rPr>
      </w:pPr>
    </w:p>
    <w:p w14:paraId="5AB8831F" w14:textId="77777777" w:rsidR="00E552B8" w:rsidRPr="00176463" w:rsidRDefault="00E552B8" w:rsidP="00B24E8D">
      <w:pPr>
        <w:pStyle w:val="Pagrindinistekstas2"/>
        <w:numPr>
          <w:ilvl w:val="2"/>
          <w:numId w:val="23"/>
        </w:numPr>
        <w:rPr>
          <w:rFonts w:ascii="Times New Roman" w:hAnsi="Times New Roman"/>
          <w:szCs w:val="24"/>
        </w:rPr>
      </w:pPr>
      <w:r w:rsidRPr="00176463">
        <w:rPr>
          <w:rFonts w:ascii="Times New Roman" w:hAnsi="Times New Roman"/>
          <w:szCs w:val="24"/>
        </w:rPr>
        <w:t>naudotis projekto įgyvendinimo eigoje gautais rezultatais.</w:t>
      </w:r>
    </w:p>
    <w:p w14:paraId="738B2C80" w14:textId="77777777" w:rsidR="00E552B8" w:rsidRPr="00176463" w:rsidRDefault="00E552B8">
      <w:pPr>
        <w:pStyle w:val="Pagrindinistekstas2"/>
        <w:ind w:left="0" w:firstLine="0"/>
        <w:rPr>
          <w:rFonts w:ascii="Times New Roman" w:hAnsi="Times New Roman"/>
          <w:szCs w:val="24"/>
        </w:rPr>
      </w:pPr>
    </w:p>
    <w:p w14:paraId="3D372E73" w14:textId="77777777" w:rsidR="00E552B8" w:rsidRPr="00176463" w:rsidRDefault="00E552B8" w:rsidP="00B24E8D">
      <w:pPr>
        <w:pStyle w:val="Pagrindinistekstas2"/>
        <w:numPr>
          <w:ilvl w:val="1"/>
          <w:numId w:val="23"/>
        </w:numPr>
        <w:rPr>
          <w:rFonts w:ascii="Times New Roman" w:hAnsi="Times New Roman"/>
          <w:w w:val="106"/>
          <w:szCs w:val="24"/>
        </w:rPr>
      </w:pPr>
      <w:r w:rsidRPr="00176463">
        <w:rPr>
          <w:rFonts w:ascii="Times New Roman" w:hAnsi="Times New Roman"/>
          <w:w w:val="106"/>
          <w:szCs w:val="24"/>
        </w:rPr>
        <w:t>P</w:t>
      </w:r>
      <w:r w:rsidR="00BE1C16" w:rsidRPr="00176463">
        <w:rPr>
          <w:rFonts w:ascii="Times New Roman" w:hAnsi="Times New Roman"/>
          <w:w w:val="106"/>
          <w:szCs w:val="24"/>
        </w:rPr>
        <w:t>rojekto p</w:t>
      </w:r>
      <w:r w:rsidRPr="00176463">
        <w:rPr>
          <w:rFonts w:ascii="Times New Roman" w:hAnsi="Times New Roman"/>
          <w:w w:val="106"/>
          <w:szCs w:val="24"/>
        </w:rPr>
        <w:t>ar</w:t>
      </w:r>
      <w:r w:rsidR="00932921" w:rsidRPr="00176463">
        <w:rPr>
          <w:rFonts w:ascii="Times New Roman" w:hAnsi="Times New Roman"/>
          <w:w w:val="106"/>
          <w:szCs w:val="24"/>
        </w:rPr>
        <w:t>tneris šia S</w:t>
      </w:r>
      <w:r w:rsidRPr="00176463">
        <w:rPr>
          <w:rFonts w:ascii="Times New Roman" w:hAnsi="Times New Roman"/>
          <w:w w:val="106"/>
          <w:szCs w:val="24"/>
        </w:rPr>
        <w:t>utartimi prisiima įsipareigojimus:</w:t>
      </w:r>
    </w:p>
    <w:p w14:paraId="08FDC6AD" w14:textId="77777777" w:rsidR="00E552B8" w:rsidRPr="00176463" w:rsidRDefault="00E552B8">
      <w:pPr>
        <w:pStyle w:val="Pagrindinistekstas2"/>
        <w:ind w:left="0" w:firstLine="0"/>
        <w:rPr>
          <w:rFonts w:ascii="Times New Roman" w:hAnsi="Times New Roman"/>
          <w:spacing w:val="-3"/>
          <w:w w:val="106"/>
          <w:szCs w:val="24"/>
        </w:rPr>
      </w:pPr>
    </w:p>
    <w:p w14:paraId="0ABB869C" w14:textId="77777777" w:rsidR="00E552B8" w:rsidRPr="00176463" w:rsidRDefault="00932921" w:rsidP="00B24E8D">
      <w:pPr>
        <w:pStyle w:val="Pagrindinistekstas2"/>
        <w:numPr>
          <w:ilvl w:val="2"/>
          <w:numId w:val="23"/>
        </w:numPr>
        <w:rPr>
          <w:rFonts w:ascii="Times New Roman" w:hAnsi="Times New Roman"/>
          <w:spacing w:val="-3"/>
          <w:w w:val="106"/>
          <w:szCs w:val="24"/>
        </w:rPr>
      </w:pPr>
      <w:r w:rsidRPr="00176463">
        <w:rPr>
          <w:rFonts w:ascii="Times New Roman" w:hAnsi="Times New Roman"/>
          <w:spacing w:val="-3"/>
          <w:w w:val="106"/>
          <w:szCs w:val="24"/>
        </w:rPr>
        <w:t>tinkamai vykdyti šią S</w:t>
      </w:r>
      <w:r w:rsidR="00E552B8" w:rsidRPr="00176463">
        <w:rPr>
          <w:rFonts w:ascii="Times New Roman" w:hAnsi="Times New Roman"/>
          <w:spacing w:val="-3"/>
          <w:w w:val="106"/>
          <w:szCs w:val="24"/>
        </w:rPr>
        <w:t>utartį;</w:t>
      </w:r>
    </w:p>
    <w:p w14:paraId="5727C525" w14:textId="77777777" w:rsidR="00E552B8" w:rsidRPr="00176463" w:rsidRDefault="00E552B8">
      <w:pPr>
        <w:pStyle w:val="Pagrindinistekstas2"/>
        <w:ind w:left="0" w:firstLine="0"/>
        <w:rPr>
          <w:rFonts w:ascii="Times New Roman" w:hAnsi="Times New Roman"/>
          <w:szCs w:val="24"/>
        </w:rPr>
      </w:pPr>
    </w:p>
    <w:p w14:paraId="2BC2F84E" w14:textId="77777777" w:rsidR="00E552B8" w:rsidRPr="00176463" w:rsidRDefault="00E552B8" w:rsidP="00B24E8D">
      <w:pPr>
        <w:pStyle w:val="Pagrindinistekstas2"/>
        <w:numPr>
          <w:ilvl w:val="2"/>
          <w:numId w:val="23"/>
        </w:numPr>
        <w:rPr>
          <w:rFonts w:ascii="Times New Roman" w:hAnsi="Times New Roman"/>
        </w:rPr>
      </w:pPr>
      <w:r w:rsidRPr="00176463">
        <w:rPr>
          <w:rFonts w:ascii="Times New Roman" w:hAnsi="Times New Roman"/>
        </w:rPr>
        <w:t>perskaityti paraišką ir susipažinti su savo teisėmis ir pareigomis įgyvendinant projektą;</w:t>
      </w:r>
    </w:p>
    <w:p w14:paraId="71BC9655" w14:textId="77777777" w:rsidR="00E552B8" w:rsidRPr="00176463" w:rsidRDefault="00E552B8">
      <w:pPr>
        <w:pStyle w:val="Pagrindinistekstas2"/>
        <w:ind w:left="0" w:firstLine="0"/>
        <w:rPr>
          <w:rFonts w:ascii="Times New Roman" w:hAnsi="Times New Roman"/>
          <w:szCs w:val="24"/>
        </w:rPr>
      </w:pPr>
    </w:p>
    <w:p w14:paraId="6AE03E73" w14:textId="77777777" w:rsidR="00E552B8" w:rsidRPr="00176463" w:rsidRDefault="00E552B8" w:rsidP="00B24E8D">
      <w:pPr>
        <w:pStyle w:val="Pagrindinistekstas2"/>
        <w:numPr>
          <w:ilvl w:val="2"/>
          <w:numId w:val="23"/>
        </w:numPr>
        <w:rPr>
          <w:rFonts w:ascii="Times New Roman" w:hAnsi="Times New Roman"/>
          <w:spacing w:val="-2"/>
          <w:w w:val="106"/>
          <w:szCs w:val="24"/>
        </w:rPr>
      </w:pPr>
      <w:r w:rsidRPr="00176463">
        <w:rPr>
          <w:rFonts w:ascii="Times New Roman" w:hAnsi="Times New Roman"/>
          <w:spacing w:val="-2"/>
          <w:w w:val="106"/>
          <w:szCs w:val="24"/>
        </w:rPr>
        <w:t xml:space="preserve">nepriimti jokių sprendimų, nutarimų, deklaracijų ir pan., kurie nutrauktų, sustabdytų </w:t>
      </w:r>
      <w:r w:rsidR="00932921" w:rsidRPr="00176463">
        <w:rPr>
          <w:rFonts w:ascii="Times New Roman" w:hAnsi="Times New Roman"/>
          <w:spacing w:val="-2"/>
          <w:w w:val="106"/>
          <w:szCs w:val="24"/>
        </w:rPr>
        <w:t>ar pakeistų šios S</w:t>
      </w:r>
      <w:r w:rsidRPr="00176463">
        <w:rPr>
          <w:rFonts w:ascii="Times New Roman" w:hAnsi="Times New Roman"/>
          <w:spacing w:val="-2"/>
          <w:w w:val="106"/>
          <w:szCs w:val="24"/>
        </w:rPr>
        <w:t>utarties ar paramos sutarties vykdytinus įsipareigojimus, išskyrus atvejus, k</w:t>
      </w:r>
      <w:r w:rsidR="00932921" w:rsidRPr="00176463">
        <w:rPr>
          <w:rFonts w:ascii="Times New Roman" w:hAnsi="Times New Roman"/>
          <w:spacing w:val="-2"/>
          <w:w w:val="106"/>
          <w:szCs w:val="24"/>
        </w:rPr>
        <w:t>ai taip nusprendžia visos šios S</w:t>
      </w:r>
      <w:r w:rsidRPr="00176463">
        <w:rPr>
          <w:rFonts w:ascii="Times New Roman" w:hAnsi="Times New Roman"/>
          <w:spacing w:val="-2"/>
          <w:w w:val="106"/>
          <w:szCs w:val="24"/>
        </w:rPr>
        <w:t xml:space="preserve">utarties </w:t>
      </w:r>
      <w:r w:rsidR="00932921" w:rsidRPr="00176463">
        <w:rPr>
          <w:rFonts w:ascii="Times New Roman" w:hAnsi="Times New Roman"/>
          <w:spacing w:val="-2"/>
          <w:w w:val="106"/>
          <w:szCs w:val="24"/>
        </w:rPr>
        <w:t>Partneriai</w:t>
      </w:r>
      <w:r w:rsidRPr="00176463">
        <w:rPr>
          <w:rFonts w:ascii="Times New Roman" w:hAnsi="Times New Roman"/>
          <w:spacing w:val="-2"/>
          <w:w w:val="106"/>
          <w:szCs w:val="24"/>
        </w:rPr>
        <w:t xml:space="preserve"> tarpusavio susitarimu;</w:t>
      </w:r>
    </w:p>
    <w:p w14:paraId="37C8C07B" w14:textId="77777777" w:rsidR="00E552B8" w:rsidRPr="00176463" w:rsidRDefault="00E552B8">
      <w:pPr>
        <w:pStyle w:val="Pagrindinistekstas2"/>
        <w:ind w:left="0" w:firstLine="0"/>
        <w:rPr>
          <w:rFonts w:ascii="Times New Roman" w:hAnsi="Times New Roman"/>
          <w:szCs w:val="24"/>
        </w:rPr>
      </w:pPr>
    </w:p>
    <w:p w14:paraId="2B8D0E85" w14:textId="77777777" w:rsidR="00E552B8" w:rsidRPr="00176463" w:rsidRDefault="00E552B8" w:rsidP="00B24E8D">
      <w:pPr>
        <w:pStyle w:val="Pagrindinistekstas2"/>
        <w:numPr>
          <w:ilvl w:val="2"/>
          <w:numId w:val="23"/>
        </w:numPr>
        <w:rPr>
          <w:rFonts w:ascii="Times New Roman" w:hAnsi="Times New Roman"/>
          <w:szCs w:val="24"/>
        </w:rPr>
      </w:pPr>
      <w:r w:rsidRPr="00176463">
        <w:rPr>
          <w:rFonts w:ascii="Times New Roman" w:hAnsi="Times New Roman"/>
          <w:szCs w:val="24"/>
        </w:rPr>
        <w:t>užtikrinti projekto rezultatų vykdymo tęstinumą ateityje, kai paramos teikimas bus baigtas;</w:t>
      </w:r>
    </w:p>
    <w:p w14:paraId="5D72C401" w14:textId="77777777" w:rsidR="00E552B8" w:rsidRPr="00176463" w:rsidRDefault="00E552B8">
      <w:pPr>
        <w:pStyle w:val="Pagrindinistekstas2"/>
        <w:ind w:left="0" w:firstLine="0"/>
        <w:rPr>
          <w:rFonts w:ascii="Times New Roman" w:hAnsi="Times New Roman"/>
          <w:szCs w:val="24"/>
        </w:rPr>
      </w:pPr>
    </w:p>
    <w:p w14:paraId="16D64357" w14:textId="77777777" w:rsidR="00E552B8" w:rsidRPr="00176463" w:rsidRDefault="00932921" w:rsidP="00B24E8D">
      <w:pPr>
        <w:pStyle w:val="Pagrindinistekstas2"/>
        <w:numPr>
          <w:ilvl w:val="2"/>
          <w:numId w:val="23"/>
        </w:numPr>
        <w:rPr>
          <w:rFonts w:ascii="Times New Roman" w:hAnsi="Times New Roman"/>
        </w:rPr>
      </w:pPr>
      <w:r w:rsidRPr="00176463">
        <w:rPr>
          <w:rFonts w:ascii="Times New Roman" w:hAnsi="Times New Roman"/>
        </w:rPr>
        <w:t>laiku ir tinkamai atsakyti į V</w:t>
      </w:r>
      <w:r w:rsidR="00E552B8" w:rsidRPr="00176463">
        <w:rPr>
          <w:rFonts w:ascii="Times New Roman" w:hAnsi="Times New Roman"/>
        </w:rPr>
        <w:t>ykdančiojo partnerio klausimus, prašymus, pretenzijas, š</w:t>
      </w:r>
      <w:r w:rsidRPr="00176463">
        <w:rPr>
          <w:rFonts w:ascii="Times New Roman" w:hAnsi="Times New Roman"/>
        </w:rPr>
        <w:t>alinti trūkumus, atlikti kitus V</w:t>
      </w:r>
      <w:r w:rsidR="003D2056" w:rsidRPr="00176463">
        <w:rPr>
          <w:rFonts w:ascii="Times New Roman" w:hAnsi="Times New Roman"/>
        </w:rPr>
        <w:t xml:space="preserve">ykdančiojo partnerio pavedimus pagal Sutartimi prisiimtus įsipareigojimus, </w:t>
      </w:r>
      <w:r w:rsidR="00E552B8" w:rsidRPr="00176463">
        <w:rPr>
          <w:rFonts w:ascii="Times New Roman" w:hAnsi="Times New Roman"/>
        </w:rPr>
        <w:t>kurie būtini tinkama</w:t>
      </w:r>
      <w:r w:rsidRPr="00176463">
        <w:rPr>
          <w:rFonts w:ascii="Times New Roman" w:hAnsi="Times New Roman"/>
        </w:rPr>
        <w:t>i vykdyti šią ir paramos sutartis.</w:t>
      </w:r>
    </w:p>
    <w:p w14:paraId="34E22671" w14:textId="77777777" w:rsidR="00E552B8" w:rsidRPr="00176463" w:rsidRDefault="00E552B8">
      <w:pPr>
        <w:pStyle w:val="Pagrindinistekstas2"/>
        <w:ind w:left="0" w:firstLine="0"/>
        <w:rPr>
          <w:rFonts w:ascii="Times New Roman" w:hAnsi="Times New Roman"/>
          <w:szCs w:val="24"/>
        </w:rPr>
      </w:pPr>
    </w:p>
    <w:p w14:paraId="62E97B9D" w14:textId="77777777" w:rsidR="00E552B8" w:rsidRPr="00176463" w:rsidRDefault="00932921" w:rsidP="00B24E8D">
      <w:pPr>
        <w:pStyle w:val="Pagrindinistekstas2"/>
        <w:numPr>
          <w:ilvl w:val="0"/>
          <w:numId w:val="23"/>
        </w:numPr>
        <w:jc w:val="left"/>
        <w:rPr>
          <w:rFonts w:ascii="Times New Roman" w:hAnsi="Times New Roman"/>
          <w:bCs/>
          <w:iCs/>
          <w:spacing w:val="-2"/>
          <w:szCs w:val="24"/>
        </w:rPr>
      </w:pPr>
      <w:r w:rsidRPr="00176463">
        <w:rPr>
          <w:rFonts w:ascii="Times New Roman" w:hAnsi="Times New Roman"/>
          <w:bCs/>
          <w:iCs/>
          <w:spacing w:val="-2"/>
          <w:szCs w:val="24"/>
        </w:rPr>
        <w:t>Vykdančiojo partnerio teisės ir įsipareigojimai:</w:t>
      </w:r>
    </w:p>
    <w:p w14:paraId="32382993" w14:textId="77777777" w:rsidR="00932921" w:rsidRPr="00176463" w:rsidRDefault="00932921" w:rsidP="00932921">
      <w:pPr>
        <w:pStyle w:val="Pagrindinistekstas2"/>
        <w:ind w:left="0" w:firstLine="0"/>
        <w:rPr>
          <w:rFonts w:ascii="Times New Roman" w:hAnsi="Times New Roman"/>
          <w:szCs w:val="24"/>
        </w:rPr>
      </w:pPr>
    </w:p>
    <w:p w14:paraId="2F9FC9B0" w14:textId="77777777" w:rsidR="00E552B8" w:rsidRPr="00176463" w:rsidRDefault="00E55DF0" w:rsidP="00B24E8D">
      <w:pPr>
        <w:pStyle w:val="Pagrindinistekstas2"/>
        <w:numPr>
          <w:ilvl w:val="1"/>
          <w:numId w:val="23"/>
        </w:numPr>
        <w:tabs>
          <w:tab w:val="left" w:pos="851"/>
        </w:tabs>
        <w:rPr>
          <w:rFonts w:ascii="Times New Roman" w:hAnsi="Times New Roman"/>
          <w:spacing w:val="-3"/>
          <w:w w:val="106"/>
          <w:szCs w:val="24"/>
        </w:rPr>
      </w:pPr>
      <w:r w:rsidRPr="00176463">
        <w:rPr>
          <w:rFonts w:ascii="Times New Roman" w:hAnsi="Times New Roman"/>
          <w:szCs w:val="24"/>
        </w:rPr>
        <w:t xml:space="preserve"> </w:t>
      </w:r>
      <w:r w:rsidR="00E552B8" w:rsidRPr="00176463">
        <w:rPr>
          <w:rFonts w:ascii="Times New Roman" w:hAnsi="Times New Roman"/>
          <w:spacing w:val="-3"/>
          <w:w w:val="106"/>
          <w:szCs w:val="24"/>
        </w:rPr>
        <w:t xml:space="preserve">Vykdantysis partneris vykdant projektą turi teisę: </w:t>
      </w:r>
    </w:p>
    <w:p w14:paraId="20094440" w14:textId="77777777" w:rsidR="00E552B8" w:rsidRPr="00176463" w:rsidRDefault="00E552B8" w:rsidP="00B24E8D">
      <w:pPr>
        <w:pStyle w:val="Pagrindinistekstas2"/>
        <w:ind w:left="0" w:hanging="294"/>
        <w:rPr>
          <w:rFonts w:ascii="Times New Roman" w:hAnsi="Times New Roman"/>
          <w:szCs w:val="24"/>
        </w:rPr>
      </w:pPr>
    </w:p>
    <w:p w14:paraId="1E8C0087" w14:textId="77777777" w:rsidR="00E552B8" w:rsidRPr="00176463" w:rsidRDefault="00932921" w:rsidP="00B24E8D">
      <w:pPr>
        <w:pStyle w:val="Pagrindinistekstas2"/>
        <w:numPr>
          <w:ilvl w:val="2"/>
          <w:numId w:val="23"/>
        </w:numPr>
        <w:tabs>
          <w:tab w:val="left" w:pos="720"/>
        </w:tabs>
        <w:rPr>
          <w:rFonts w:ascii="Times New Roman" w:hAnsi="Times New Roman"/>
          <w:szCs w:val="24"/>
        </w:rPr>
      </w:pPr>
      <w:r w:rsidRPr="00176463">
        <w:rPr>
          <w:rFonts w:ascii="Times New Roman" w:hAnsi="Times New Roman"/>
          <w:szCs w:val="24"/>
        </w:rPr>
        <w:t>veikti P</w:t>
      </w:r>
      <w:r w:rsidR="00E552B8" w:rsidRPr="00176463">
        <w:rPr>
          <w:rFonts w:ascii="Times New Roman" w:hAnsi="Times New Roman"/>
          <w:szCs w:val="24"/>
        </w:rPr>
        <w:t>artnerių vardu, prisiimti įsipareigojimus prieš trečiuosius asm</w:t>
      </w:r>
      <w:r w:rsidRPr="00176463">
        <w:rPr>
          <w:rFonts w:ascii="Times New Roman" w:hAnsi="Times New Roman"/>
          <w:szCs w:val="24"/>
        </w:rPr>
        <w:t>enis, kurie yra numatyti šioje S</w:t>
      </w:r>
      <w:r w:rsidR="00E552B8" w:rsidRPr="00176463">
        <w:rPr>
          <w:rFonts w:ascii="Times New Roman" w:hAnsi="Times New Roman"/>
          <w:szCs w:val="24"/>
        </w:rPr>
        <w:t xml:space="preserve">utartyje arba yra būtini </w:t>
      </w:r>
      <w:r w:rsidR="003D2056" w:rsidRPr="00176463">
        <w:rPr>
          <w:rFonts w:ascii="Times New Roman" w:hAnsi="Times New Roman"/>
          <w:szCs w:val="24"/>
        </w:rPr>
        <w:t xml:space="preserve">pasitelkti </w:t>
      </w:r>
      <w:r w:rsidR="00E552B8" w:rsidRPr="00176463">
        <w:rPr>
          <w:rFonts w:ascii="Times New Roman" w:hAnsi="Times New Roman"/>
          <w:szCs w:val="24"/>
        </w:rPr>
        <w:t>vykdant projektą;</w:t>
      </w:r>
    </w:p>
    <w:p w14:paraId="7BFCF423" w14:textId="77777777" w:rsidR="00E552B8" w:rsidRPr="00176463" w:rsidRDefault="00E552B8">
      <w:pPr>
        <w:pStyle w:val="Pagrindinistekstas2"/>
        <w:ind w:left="0" w:firstLine="0"/>
        <w:rPr>
          <w:rFonts w:ascii="Times New Roman" w:hAnsi="Times New Roman"/>
          <w:strike/>
          <w:szCs w:val="24"/>
        </w:rPr>
      </w:pPr>
    </w:p>
    <w:p w14:paraId="322ECC4A" w14:textId="77777777" w:rsidR="00E552B8" w:rsidRPr="00176463" w:rsidRDefault="00932921" w:rsidP="00B24E8D">
      <w:pPr>
        <w:pStyle w:val="Pagrindinistekstas2"/>
        <w:numPr>
          <w:ilvl w:val="2"/>
          <w:numId w:val="23"/>
        </w:numPr>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atidaryti atskirą sąskaitą banke;</w:t>
      </w:r>
    </w:p>
    <w:p w14:paraId="48600A2D" w14:textId="77777777" w:rsidR="00E552B8" w:rsidRPr="00176463" w:rsidRDefault="00E552B8">
      <w:pPr>
        <w:pStyle w:val="Pagrindinistekstas2"/>
        <w:ind w:left="0" w:hanging="900"/>
        <w:rPr>
          <w:rFonts w:ascii="Times New Roman" w:hAnsi="Times New Roman"/>
          <w:szCs w:val="24"/>
        </w:rPr>
      </w:pPr>
    </w:p>
    <w:p w14:paraId="27732B47" w14:textId="77777777" w:rsidR="00E552B8" w:rsidRPr="00176463" w:rsidRDefault="00932921"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szCs w:val="24"/>
        </w:rPr>
        <w:t xml:space="preserve"> kreiptis į P</w:t>
      </w:r>
      <w:r w:rsidR="00BE1C16" w:rsidRPr="00176463">
        <w:rPr>
          <w:rFonts w:ascii="Times New Roman" w:hAnsi="Times New Roman"/>
          <w:szCs w:val="24"/>
        </w:rPr>
        <w:t>rojekto p</w:t>
      </w:r>
      <w:r w:rsidR="00E552B8" w:rsidRPr="00176463">
        <w:rPr>
          <w:rFonts w:ascii="Times New Roman" w:hAnsi="Times New Roman"/>
          <w:szCs w:val="24"/>
        </w:rPr>
        <w:t>artnerį su prašymu atlikti jo komp</w:t>
      </w:r>
      <w:r w:rsidR="003D2056" w:rsidRPr="00176463">
        <w:rPr>
          <w:rFonts w:ascii="Times New Roman" w:hAnsi="Times New Roman"/>
          <w:szCs w:val="24"/>
        </w:rPr>
        <w:t>etencijai pagal Sutartį priskirtus klausimus;</w:t>
      </w:r>
    </w:p>
    <w:p w14:paraId="08500ED9" w14:textId="77777777" w:rsidR="003D2056" w:rsidRPr="00176463" w:rsidRDefault="003D2056" w:rsidP="003D2056">
      <w:pPr>
        <w:pStyle w:val="Pagrindinistekstas2"/>
        <w:tabs>
          <w:tab w:val="left" w:pos="0"/>
        </w:tabs>
        <w:ind w:left="426" w:firstLine="0"/>
        <w:rPr>
          <w:rFonts w:ascii="Times New Roman" w:hAnsi="Times New Roman"/>
          <w:szCs w:val="24"/>
        </w:rPr>
      </w:pPr>
    </w:p>
    <w:p w14:paraId="02565C53" w14:textId="77777777" w:rsidR="00E552B8" w:rsidRPr="00176463" w:rsidRDefault="00E552B8">
      <w:pPr>
        <w:pStyle w:val="Pagrindinistekstas2"/>
        <w:ind w:left="0" w:hanging="900"/>
        <w:rPr>
          <w:rFonts w:ascii="Times New Roman" w:hAnsi="Times New Roman"/>
          <w:szCs w:val="24"/>
        </w:rPr>
      </w:pPr>
    </w:p>
    <w:p w14:paraId="46208630" w14:textId="77777777" w:rsidR="00E552B8" w:rsidRPr="00176463" w:rsidRDefault="003E14E3" w:rsidP="00B24E8D">
      <w:pPr>
        <w:pStyle w:val="Pagrindinistekstas2"/>
        <w:numPr>
          <w:ilvl w:val="2"/>
          <w:numId w:val="23"/>
        </w:numPr>
        <w:tabs>
          <w:tab w:val="left" w:pos="720"/>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naudotis projekto įgyvendinimo eigoje gautais rezultatais.</w:t>
      </w:r>
    </w:p>
    <w:p w14:paraId="68C8B575" w14:textId="77777777" w:rsidR="00E552B8" w:rsidRPr="00176463" w:rsidRDefault="00E552B8">
      <w:pPr>
        <w:pStyle w:val="Pagrindinistekstas2"/>
        <w:ind w:left="0" w:hanging="1080"/>
        <w:rPr>
          <w:rFonts w:ascii="Times New Roman" w:hAnsi="Times New Roman"/>
          <w:szCs w:val="24"/>
        </w:rPr>
      </w:pPr>
    </w:p>
    <w:p w14:paraId="76E6280F" w14:textId="77777777" w:rsidR="00E552B8" w:rsidRPr="00176463" w:rsidRDefault="00E552B8" w:rsidP="00B24E8D">
      <w:pPr>
        <w:pStyle w:val="Pagrindinistekstas2"/>
        <w:numPr>
          <w:ilvl w:val="1"/>
          <w:numId w:val="23"/>
        </w:numPr>
        <w:rPr>
          <w:rFonts w:ascii="Times New Roman" w:hAnsi="Times New Roman"/>
          <w:spacing w:val="-3"/>
          <w:w w:val="106"/>
          <w:szCs w:val="24"/>
        </w:rPr>
      </w:pPr>
      <w:r w:rsidRPr="00176463">
        <w:rPr>
          <w:rFonts w:ascii="Times New Roman" w:hAnsi="Times New Roman"/>
          <w:spacing w:val="-3"/>
          <w:w w:val="106"/>
          <w:szCs w:val="24"/>
        </w:rPr>
        <w:t>Vykdančiojo partnerio įsipareigojimai:</w:t>
      </w:r>
    </w:p>
    <w:p w14:paraId="769BD07D" w14:textId="77777777" w:rsidR="00E552B8" w:rsidRPr="00176463" w:rsidRDefault="00E552B8">
      <w:pPr>
        <w:pStyle w:val="Pagrindinistekstas2"/>
        <w:ind w:left="0" w:hanging="900"/>
        <w:rPr>
          <w:rFonts w:ascii="Times New Roman" w:hAnsi="Times New Roman"/>
          <w:szCs w:val="24"/>
        </w:rPr>
      </w:pPr>
    </w:p>
    <w:p w14:paraId="529A5427" w14:textId="77777777" w:rsidR="00E552B8" w:rsidRPr="00176463" w:rsidRDefault="003E14E3" w:rsidP="00B24E8D">
      <w:pPr>
        <w:pStyle w:val="Pagrindinistekstas2"/>
        <w:numPr>
          <w:ilvl w:val="2"/>
          <w:numId w:val="23"/>
        </w:numPr>
        <w:tabs>
          <w:tab w:val="left" w:pos="720"/>
        </w:tabs>
        <w:rPr>
          <w:rFonts w:ascii="Times New Roman" w:hAnsi="Times New Roman"/>
          <w:spacing w:val="-3"/>
          <w:w w:val="106"/>
          <w:szCs w:val="24"/>
        </w:rPr>
      </w:pPr>
      <w:r w:rsidRPr="00176463">
        <w:rPr>
          <w:rFonts w:ascii="Times New Roman" w:hAnsi="Times New Roman"/>
          <w:spacing w:val="-3"/>
          <w:w w:val="106"/>
          <w:szCs w:val="24"/>
        </w:rPr>
        <w:t xml:space="preserve"> tinkamai vykdyti šią S</w:t>
      </w:r>
      <w:r w:rsidR="00E552B8" w:rsidRPr="00176463">
        <w:rPr>
          <w:rFonts w:ascii="Times New Roman" w:hAnsi="Times New Roman"/>
          <w:spacing w:val="-3"/>
          <w:w w:val="106"/>
          <w:szCs w:val="24"/>
        </w:rPr>
        <w:t>utartį;</w:t>
      </w:r>
    </w:p>
    <w:p w14:paraId="059B490B" w14:textId="77777777" w:rsidR="00E552B8" w:rsidRPr="00176463" w:rsidRDefault="00E552B8">
      <w:pPr>
        <w:pStyle w:val="Pagrindinistekstas2"/>
        <w:ind w:left="0" w:firstLine="0"/>
        <w:rPr>
          <w:rFonts w:ascii="Times New Roman" w:hAnsi="Times New Roman"/>
        </w:rPr>
      </w:pPr>
    </w:p>
    <w:p w14:paraId="314DDB8D" w14:textId="77777777" w:rsidR="00E552B8" w:rsidRPr="00176463" w:rsidRDefault="003E14E3" w:rsidP="00B24E8D">
      <w:pPr>
        <w:pStyle w:val="Pagrindinistekstas2"/>
        <w:numPr>
          <w:ilvl w:val="2"/>
          <w:numId w:val="23"/>
        </w:numPr>
        <w:tabs>
          <w:tab w:val="left" w:pos="567"/>
        </w:tabs>
        <w:rPr>
          <w:rFonts w:ascii="Times New Roman" w:hAnsi="Times New Roman"/>
        </w:rPr>
      </w:pPr>
      <w:r w:rsidRPr="00176463">
        <w:rPr>
          <w:rFonts w:ascii="Times New Roman" w:hAnsi="Times New Roman"/>
        </w:rPr>
        <w:t xml:space="preserve">  </w:t>
      </w:r>
      <w:r w:rsidR="00E552B8" w:rsidRPr="00176463">
        <w:rPr>
          <w:rFonts w:ascii="Times New Roman" w:hAnsi="Times New Roman"/>
        </w:rPr>
        <w:t>perskaityti paraišką ir susipažinti su savo teisėmis ir pareigomis įgyvendinant projektą;</w:t>
      </w:r>
    </w:p>
    <w:p w14:paraId="12EC7EAD" w14:textId="77777777" w:rsidR="00E552B8" w:rsidRPr="00176463" w:rsidRDefault="00E552B8">
      <w:pPr>
        <w:pStyle w:val="Pagrindinistekstas2"/>
        <w:ind w:left="0" w:hanging="900"/>
        <w:rPr>
          <w:rFonts w:ascii="Times New Roman" w:hAnsi="Times New Roman"/>
          <w:szCs w:val="24"/>
        </w:rPr>
      </w:pPr>
    </w:p>
    <w:p w14:paraId="15C46D25" w14:textId="77777777" w:rsidR="00E552B8" w:rsidRPr="00176463" w:rsidRDefault="003E14E3" w:rsidP="00B24E8D">
      <w:pPr>
        <w:pStyle w:val="Pagrindinistekstas2"/>
        <w:numPr>
          <w:ilvl w:val="2"/>
          <w:numId w:val="23"/>
        </w:numPr>
        <w:tabs>
          <w:tab w:val="left" w:pos="284"/>
          <w:tab w:val="left" w:pos="426"/>
        </w:tabs>
        <w:rPr>
          <w:rFonts w:ascii="Times New Roman" w:hAnsi="Times New Roman"/>
          <w:spacing w:val="-2"/>
          <w:w w:val="106"/>
          <w:szCs w:val="24"/>
        </w:rPr>
      </w:pPr>
      <w:r w:rsidRPr="00176463">
        <w:rPr>
          <w:rFonts w:ascii="Times New Roman" w:hAnsi="Times New Roman"/>
          <w:spacing w:val="-2"/>
          <w:w w:val="106"/>
          <w:szCs w:val="24"/>
        </w:rPr>
        <w:t xml:space="preserve">  </w:t>
      </w:r>
      <w:r w:rsidR="00E552B8" w:rsidRPr="00176463">
        <w:rPr>
          <w:rFonts w:ascii="Times New Roman" w:hAnsi="Times New Roman"/>
          <w:spacing w:val="-2"/>
          <w:w w:val="106"/>
          <w:szCs w:val="24"/>
        </w:rPr>
        <w:t>nepriimti jokių sprendimų, nutarimų, deklaracijų ir pan., kurie nutraukt</w:t>
      </w:r>
      <w:r w:rsidRPr="00176463">
        <w:rPr>
          <w:rFonts w:ascii="Times New Roman" w:hAnsi="Times New Roman"/>
          <w:spacing w:val="-2"/>
          <w:w w:val="106"/>
          <w:szCs w:val="24"/>
        </w:rPr>
        <w:t>ų, sustabdytų ar pakeistų šios S</w:t>
      </w:r>
      <w:r w:rsidR="00E552B8" w:rsidRPr="00176463">
        <w:rPr>
          <w:rFonts w:ascii="Times New Roman" w:hAnsi="Times New Roman"/>
          <w:spacing w:val="-2"/>
          <w:w w:val="106"/>
          <w:szCs w:val="24"/>
        </w:rPr>
        <w:t>utarties ar paramos sutarties vykdytinus įsipareigojimus, išskyrus atve</w:t>
      </w:r>
      <w:r w:rsidRPr="00176463">
        <w:rPr>
          <w:rFonts w:ascii="Times New Roman" w:hAnsi="Times New Roman"/>
          <w:spacing w:val="-2"/>
          <w:w w:val="106"/>
          <w:szCs w:val="24"/>
        </w:rPr>
        <w:t>jus, kai taip nusprendžia šios Sutarties Partneriai</w:t>
      </w:r>
      <w:r w:rsidR="00E552B8" w:rsidRPr="00176463">
        <w:rPr>
          <w:rFonts w:ascii="Times New Roman" w:hAnsi="Times New Roman"/>
          <w:spacing w:val="-2"/>
          <w:w w:val="106"/>
          <w:szCs w:val="24"/>
        </w:rPr>
        <w:t xml:space="preserve"> tarpusavio susitarimu;</w:t>
      </w:r>
    </w:p>
    <w:p w14:paraId="2B9BE40F" w14:textId="77777777" w:rsidR="00E552B8" w:rsidRPr="00176463" w:rsidRDefault="00E552B8">
      <w:pPr>
        <w:pStyle w:val="Pagrindinistekstas2"/>
        <w:ind w:left="0" w:hanging="900"/>
        <w:rPr>
          <w:rFonts w:ascii="Times New Roman" w:hAnsi="Times New Roman"/>
          <w:szCs w:val="24"/>
        </w:rPr>
      </w:pPr>
    </w:p>
    <w:p w14:paraId="1688CF18" w14:textId="77777777" w:rsidR="00E552B8" w:rsidRPr="00176463" w:rsidRDefault="003E14E3" w:rsidP="00B24E8D">
      <w:pPr>
        <w:pStyle w:val="Pagrindinistekstas2"/>
        <w:numPr>
          <w:ilvl w:val="2"/>
          <w:numId w:val="23"/>
        </w:numPr>
        <w:tabs>
          <w:tab w:val="left" w:pos="284"/>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užtikrinti jam tenkančių projekto rezultatų vykdymo tęstinumą ateityje, kai paramos teikimas bus baigtas;</w:t>
      </w:r>
    </w:p>
    <w:p w14:paraId="197D95AD" w14:textId="77777777" w:rsidR="00E552B8" w:rsidRPr="00176463" w:rsidRDefault="00E552B8">
      <w:pPr>
        <w:pStyle w:val="Pagrindinistekstas2"/>
        <w:ind w:left="0" w:hanging="900"/>
        <w:rPr>
          <w:rFonts w:ascii="Times New Roman" w:hAnsi="Times New Roman"/>
          <w:szCs w:val="24"/>
        </w:rPr>
      </w:pPr>
    </w:p>
    <w:p w14:paraId="01E3CC0B" w14:textId="77777777" w:rsidR="00E552B8" w:rsidRPr="00176463" w:rsidRDefault="003E14E3" w:rsidP="00B24E8D">
      <w:pPr>
        <w:pStyle w:val="Pagrindinistekstas2"/>
        <w:numPr>
          <w:ilvl w:val="2"/>
          <w:numId w:val="23"/>
        </w:numPr>
        <w:tabs>
          <w:tab w:val="left" w:pos="0"/>
        </w:tabs>
        <w:rPr>
          <w:rFonts w:ascii="Times New Roman" w:hAnsi="Times New Roman"/>
          <w:spacing w:val="-3"/>
          <w:w w:val="106"/>
          <w:szCs w:val="24"/>
        </w:rPr>
      </w:pPr>
      <w:r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naudoti pinigines lėšas tik toms priemonėms, kurios būtinos projektui įgyvendinti;</w:t>
      </w:r>
    </w:p>
    <w:p w14:paraId="1B176C55" w14:textId="77777777" w:rsidR="00E552B8" w:rsidRPr="00176463" w:rsidRDefault="00E552B8">
      <w:pPr>
        <w:pStyle w:val="Pagrindinistekstas2"/>
        <w:ind w:left="0" w:hanging="900"/>
        <w:rPr>
          <w:rFonts w:ascii="Times New Roman" w:hAnsi="Times New Roman"/>
          <w:szCs w:val="24"/>
        </w:rPr>
      </w:pPr>
    </w:p>
    <w:p w14:paraId="6CA3C468" w14:textId="107BA803" w:rsidR="00E552B8" w:rsidRPr="00176463" w:rsidRDefault="003E14E3" w:rsidP="00B24E8D">
      <w:pPr>
        <w:pStyle w:val="Pagrindinistekstas2"/>
        <w:numPr>
          <w:ilvl w:val="2"/>
          <w:numId w:val="23"/>
        </w:numPr>
        <w:tabs>
          <w:tab w:val="left" w:pos="0"/>
          <w:tab w:val="left" w:pos="142"/>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laiku šalinti visus trūkumus bei pažeidimus, kurie yra nustatyti projektą įgyvendinančios ir prižiūrinčios institucijos;</w:t>
      </w:r>
    </w:p>
    <w:p w14:paraId="61B2BE38" w14:textId="77777777" w:rsidR="00E552B8" w:rsidRPr="00176463" w:rsidRDefault="00E552B8">
      <w:pPr>
        <w:pStyle w:val="Pagrindinistekstas2"/>
        <w:ind w:left="0" w:hanging="900"/>
        <w:rPr>
          <w:rFonts w:ascii="Times New Roman" w:hAnsi="Times New Roman"/>
          <w:szCs w:val="24"/>
        </w:rPr>
      </w:pPr>
    </w:p>
    <w:p w14:paraId="21384EAD" w14:textId="77777777" w:rsidR="00E552B8"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szCs w:val="24"/>
        </w:rPr>
        <w:t xml:space="preserve">  reguliariai konsultuotis su P</w:t>
      </w:r>
      <w:r w:rsidR="00BE1C16" w:rsidRPr="00176463">
        <w:rPr>
          <w:rFonts w:ascii="Times New Roman" w:hAnsi="Times New Roman"/>
          <w:szCs w:val="24"/>
        </w:rPr>
        <w:t>rojekto p</w:t>
      </w:r>
      <w:r w:rsidRPr="00176463">
        <w:rPr>
          <w:rFonts w:ascii="Times New Roman" w:hAnsi="Times New Roman"/>
          <w:szCs w:val="24"/>
        </w:rPr>
        <w:t>artneriu ir informuoti P</w:t>
      </w:r>
      <w:r w:rsidR="00BE1C16" w:rsidRPr="00176463">
        <w:rPr>
          <w:rFonts w:ascii="Times New Roman" w:hAnsi="Times New Roman"/>
          <w:szCs w:val="24"/>
        </w:rPr>
        <w:t>rojekto p</w:t>
      </w:r>
      <w:r w:rsidR="00E552B8" w:rsidRPr="00176463">
        <w:rPr>
          <w:rFonts w:ascii="Times New Roman" w:hAnsi="Times New Roman"/>
          <w:szCs w:val="24"/>
        </w:rPr>
        <w:t>artnerį apie projekto įgyvendinimo eigą, o apie iškilusias problemas, nustatytus pažeidimus ir pan.</w:t>
      </w:r>
      <w:r w:rsidR="00233ED4" w:rsidRPr="00176463">
        <w:rPr>
          <w:rFonts w:ascii="Times New Roman" w:hAnsi="Times New Roman"/>
          <w:szCs w:val="24"/>
        </w:rPr>
        <w:t xml:space="preserve"> </w:t>
      </w:r>
      <w:r w:rsidR="00E552B8" w:rsidRPr="00176463">
        <w:rPr>
          <w:rFonts w:ascii="Times New Roman" w:hAnsi="Times New Roman"/>
          <w:szCs w:val="24"/>
        </w:rPr>
        <w:t>pranešti nedelsiant;</w:t>
      </w:r>
    </w:p>
    <w:p w14:paraId="082EFEA5" w14:textId="77777777" w:rsidR="00E552B8" w:rsidRPr="00176463" w:rsidRDefault="00E552B8">
      <w:pPr>
        <w:pStyle w:val="Pagrindinistekstas2"/>
        <w:ind w:left="0" w:hanging="900"/>
        <w:rPr>
          <w:rFonts w:ascii="Times New Roman" w:hAnsi="Times New Roman"/>
          <w:szCs w:val="24"/>
        </w:rPr>
      </w:pPr>
    </w:p>
    <w:p w14:paraId="0DEBB179" w14:textId="37287F3F" w:rsidR="00E552B8" w:rsidRPr="00176463" w:rsidRDefault="002F26FF" w:rsidP="00406A39">
      <w:pPr>
        <w:numPr>
          <w:ilvl w:val="2"/>
          <w:numId w:val="23"/>
        </w:numPr>
        <w:jc w:val="both"/>
        <w:rPr>
          <w:lang w:val="lt-LT"/>
        </w:rPr>
      </w:pPr>
      <w:r w:rsidRPr="00176463">
        <w:rPr>
          <w:lang w:val="lt-LT"/>
        </w:rPr>
        <w:t>organizuoti ir vykdyti viešuosius pirkimus, būtinus projekto įgyvendinimui, sudaryti sutartis, atsiskaityti pagal jas bei jas vykdyti. P</w:t>
      </w:r>
      <w:r w:rsidR="00E552B8" w:rsidRPr="00176463">
        <w:rPr>
          <w:lang w:val="lt-LT"/>
        </w:rPr>
        <w:t>irkdamas prekes ir paslaugas</w:t>
      </w:r>
      <w:r w:rsidRPr="00176463">
        <w:rPr>
          <w:lang w:val="lt-LT"/>
        </w:rPr>
        <w:t>, darbus</w:t>
      </w:r>
      <w:r w:rsidR="00E552B8" w:rsidRPr="00176463">
        <w:rPr>
          <w:lang w:val="lt-LT"/>
        </w:rPr>
        <w:t xml:space="preserve">, įsigydamas arba kurdamas ilgalaikį turtą, </w:t>
      </w:r>
      <w:r w:rsidRPr="00176463">
        <w:rPr>
          <w:lang w:val="lt-LT"/>
        </w:rPr>
        <w:t xml:space="preserve">Vykdantysis partneris privalo </w:t>
      </w:r>
      <w:r w:rsidR="00E552B8" w:rsidRPr="00176463">
        <w:rPr>
          <w:lang w:val="lt-LT"/>
        </w:rPr>
        <w:t>vadovautis Lietuvos Respublikos viešųjų pirkimų įstatymu</w:t>
      </w:r>
      <w:r w:rsidR="00B45F46" w:rsidRPr="00176463">
        <w:rPr>
          <w:lang w:val="lt-LT"/>
        </w:rPr>
        <w:t>.</w:t>
      </w:r>
      <w:r w:rsidR="00D05996" w:rsidRPr="00176463">
        <w:rPr>
          <w:lang w:val="lt-LT"/>
        </w:rPr>
        <w:t xml:space="preserve"> </w:t>
      </w:r>
      <w:r w:rsidR="00B45F46" w:rsidRPr="00176463">
        <w:rPr>
          <w:lang w:val="lt-LT"/>
        </w:rPr>
        <w:t>Pirkimo procedūros privalo būti įvykdytos laikantis reikalavimų, nurodytų Viešųjų pirkimų įstatyme</w:t>
      </w:r>
      <w:r w:rsidR="00C73531">
        <w:rPr>
          <w:lang w:val="lt-LT"/>
        </w:rPr>
        <w:t xml:space="preserve"> </w:t>
      </w:r>
      <w:r w:rsidR="00B45F46" w:rsidRPr="00176463">
        <w:rPr>
          <w:lang w:val="lt-LT"/>
        </w:rPr>
        <w:t>/Apraše/</w:t>
      </w:r>
      <w:r w:rsidR="00C73531">
        <w:rPr>
          <w:lang w:val="lt-LT"/>
        </w:rPr>
        <w:t xml:space="preserve"> </w:t>
      </w:r>
      <w:r w:rsidR="00B45F46" w:rsidRPr="00176463">
        <w:rPr>
          <w:lang w:val="lt-LT"/>
        </w:rPr>
        <w:t>Supaprastintų pirkimų taisyklėse;</w:t>
      </w:r>
    </w:p>
    <w:p w14:paraId="260424E8" w14:textId="77777777" w:rsidR="00433293" w:rsidRPr="00176463" w:rsidRDefault="00433293" w:rsidP="00433293">
      <w:pPr>
        <w:ind w:left="360"/>
        <w:jc w:val="both"/>
        <w:rPr>
          <w:lang w:val="lt-LT"/>
        </w:rPr>
      </w:pPr>
    </w:p>
    <w:p w14:paraId="0808A9BB" w14:textId="77777777" w:rsidR="00433293" w:rsidRPr="00176463" w:rsidRDefault="00433293" w:rsidP="00B24E8D">
      <w:pPr>
        <w:numPr>
          <w:ilvl w:val="2"/>
          <w:numId w:val="23"/>
        </w:numPr>
        <w:jc w:val="both"/>
        <w:rPr>
          <w:lang w:val="lt-LT"/>
        </w:rPr>
      </w:pPr>
      <w:r w:rsidRPr="00176463">
        <w:rPr>
          <w:lang w:val="lt-LT"/>
        </w:rPr>
        <w:t xml:space="preserve">  kontroliuoti trečiųjų asmenų atliekamus veiksmus, susijusius su projekto įgyvendinimu, bei taikyti jiems sutartinę ar deliktinę atsakomybę;</w:t>
      </w:r>
    </w:p>
    <w:p w14:paraId="4F642F6B" w14:textId="77777777" w:rsidR="002F26FF" w:rsidRPr="00176463" w:rsidRDefault="002F26FF" w:rsidP="00433293">
      <w:pPr>
        <w:pStyle w:val="Sraopastraipa"/>
        <w:ind w:left="0"/>
        <w:jc w:val="both"/>
        <w:rPr>
          <w:strike/>
          <w:lang w:val="lt-LT"/>
        </w:rPr>
      </w:pPr>
    </w:p>
    <w:p w14:paraId="517BF675" w14:textId="77777777" w:rsidR="002F26FF" w:rsidRPr="00176463" w:rsidRDefault="002F26FF" w:rsidP="00B24E8D">
      <w:pPr>
        <w:pStyle w:val="Pagrindinistekstas2"/>
        <w:numPr>
          <w:ilvl w:val="2"/>
          <w:numId w:val="23"/>
        </w:numPr>
        <w:rPr>
          <w:rFonts w:ascii="Times New Roman" w:hAnsi="Times New Roman"/>
          <w:szCs w:val="24"/>
        </w:rPr>
      </w:pPr>
      <w:r w:rsidRPr="00176463">
        <w:rPr>
          <w:rFonts w:ascii="Times New Roman" w:hAnsi="Times New Roman"/>
          <w:szCs w:val="24"/>
        </w:rPr>
        <w:t>užtikrinti tinkamą projekto įgyvendinimo valdymą bei jo finansavimą;</w:t>
      </w:r>
    </w:p>
    <w:p w14:paraId="1BAAD780" w14:textId="77777777" w:rsidR="00E552B8" w:rsidRPr="00176463" w:rsidRDefault="00E552B8">
      <w:pPr>
        <w:pStyle w:val="Pagrindinistekstas2"/>
        <w:tabs>
          <w:tab w:val="left" w:pos="851"/>
        </w:tabs>
        <w:ind w:left="0" w:firstLine="0"/>
        <w:rPr>
          <w:rFonts w:ascii="Times New Roman" w:hAnsi="Times New Roman"/>
          <w:szCs w:val="24"/>
        </w:rPr>
      </w:pPr>
    </w:p>
    <w:p w14:paraId="0419F9AF" w14:textId="77777777" w:rsidR="00AC5B07" w:rsidRPr="00176463" w:rsidRDefault="00E552B8" w:rsidP="00B24E8D">
      <w:pPr>
        <w:pStyle w:val="Pagrindinistekstas2"/>
        <w:numPr>
          <w:ilvl w:val="2"/>
          <w:numId w:val="23"/>
        </w:numPr>
        <w:tabs>
          <w:tab w:val="left" w:pos="851"/>
        </w:tabs>
        <w:rPr>
          <w:rFonts w:ascii="Times New Roman" w:hAnsi="Times New Roman"/>
          <w:szCs w:val="24"/>
        </w:rPr>
      </w:pPr>
      <w:r w:rsidRPr="00176463">
        <w:rPr>
          <w:rFonts w:ascii="Times New Roman" w:hAnsi="Times New Roman"/>
          <w:szCs w:val="24"/>
        </w:rPr>
        <w:t xml:space="preserve">tiksliai laikytis ir nepažeisti paramos sutarties nuostatų; </w:t>
      </w:r>
    </w:p>
    <w:p w14:paraId="738C5A2E" w14:textId="77777777" w:rsidR="00AC5B07" w:rsidRPr="00176463" w:rsidRDefault="00AC5B07" w:rsidP="00AC5B07">
      <w:pPr>
        <w:pStyle w:val="Pagrindinistekstas2"/>
        <w:tabs>
          <w:tab w:val="left" w:pos="851"/>
        </w:tabs>
        <w:ind w:left="851" w:firstLine="0"/>
        <w:rPr>
          <w:rFonts w:ascii="Times New Roman" w:hAnsi="Times New Roman"/>
          <w:szCs w:val="24"/>
        </w:rPr>
      </w:pPr>
    </w:p>
    <w:p w14:paraId="6A6C8BF9" w14:textId="77777777" w:rsidR="00AC5B07"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rPr>
        <w:t>išsiųsti P</w:t>
      </w:r>
      <w:r w:rsidR="00BE1C16" w:rsidRPr="00176463">
        <w:rPr>
          <w:rFonts w:ascii="Times New Roman" w:hAnsi="Times New Roman"/>
        </w:rPr>
        <w:t>rojekto p</w:t>
      </w:r>
      <w:r w:rsidR="00E552B8" w:rsidRPr="00176463">
        <w:rPr>
          <w:rFonts w:ascii="Times New Roman" w:hAnsi="Times New Roman"/>
        </w:rPr>
        <w:t xml:space="preserve">artneriui visų </w:t>
      </w:r>
      <w:r w:rsidR="00AC5B07" w:rsidRPr="00176463">
        <w:rPr>
          <w:rFonts w:ascii="Times New Roman" w:hAnsi="Times New Roman"/>
        </w:rPr>
        <w:t>Nacionalin</w:t>
      </w:r>
      <w:r w:rsidR="00233ED4" w:rsidRPr="00176463">
        <w:rPr>
          <w:rFonts w:ascii="Times New Roman" w:hAnsi="Times New Roman"/>
        </w:rPr>
        <w:t>ei</w:t>
      </w:r>
      <w:r w:rsidR="00AC5B07" w:rsidRPr="00176463">
        <w:rPr>
          <w:rFonts w:ascii="Times New Roman" w:hAnsi="Times New Roman"/>
        </w:rPr>
        <w:t xml:space="preserve"> mokėjimo agentūrai prie Žemės  ūkio ministerijos, toliau vadinamai „Agentūra“,</w:t>
      </w:r>
      <w:r w:rsidR="00E552B8" w:rsidRPr="00176463">
        <w:rPr>
          <w:rFonts w:ascii="Times New Roman" w:hAnsi="Times New Roman"/>
        </w:rPr>
        <w:t xml:space="preserve"> teikiamų ataskaitų ir </w:t>
      </w:r>
      <w:r w:rsidR="00E552B8" w:rsidRPr="00176463">
        <w:rPr>
          <w:rFonts w:ascii="Times New Roman" w:hAnsi="Times New Roman"/>
          <w:szCs w:val="24"/>
        </w:rPr>
        <w:t>mok</w:t>
      </w:r>
      <w:r w:rsidR="00E552B8" w:rsidRPr="00176463">
        <w:rPr>
          <w:rFonts w:ascii="Times New Roman" w:hAnsi="Times New Roman"/>
        </w:rPr>
        <w:t>ė</w:t>
      </w:r>
      <w:r w:rsidR="00E552B8" w:rsidRPr="00176463">
        <w:rPr>
          <w:rFonts w:ascii="Times New Roman" w:hAnsi="Times New Roman"/>
          <w:szCs w:val="24"/>
        </w:rPr>
        <w:t>jimo prašymų kopijas;</w:t>
      </w:r>
    </w:p>
    <w:p w14:paraId="6142B3A2" w14:textId="77777777" w:rsidR="00AC5B07" w:rsidRPr="00176463" w:rsidRDefault="00AC5B07" w:rsidP="00AC5B07">
      <w:pPr>
        <w:pStyle w:val="Pagrindinistekstas2"/>
        <w:tabs>
          <w:tab w:val="left" w:pos="0"/>
        </w:tabs>
        <w:ind w:left="371" w:firstLine="0"/>
        <w:rPr>
          <w:rFonts w:ascii="Times New Roman" w:hAnsi="Times New Roman"/>
          <w:szCs w:val="24"/>
        </w:rPr>
      </w:pPr>
    </w:p>
    <w:p w14:paraId="56F2486F" w14:textId="77777777" w:rsidR="00E552B8"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rPr>
        <w:t>p</w:t>
      </w:r>
      <w:r w:rsidR="00E552B8" w:rsidRPr="00176463">
        <w:rPr>
          <w:rFonts w:ascii="Times New Roman" w:hAnsi="Times New Roman"/>
        </w:rPr>
        <w:t>rieš k</w:t>
      </w:r>
      <w:r w:rsidRPr="00176463">
        <w:rPr>
          <w:rFonts w:ascii="Times New Roman" w:hAnsi="Times New Roman"/>
        </w:rPr>
        <w:t>reipiantis į Agentūrą raštu su P</w:t>
      </w:r>
      <w:r w:rsidR="00BE1C16" w:rsidRPr="00176463">
        <w:rPr>
          <w:rFonts w:ascii="Times New Roman" w:hAnsi="Times New Roman"/>
        </w:rPr>
        <w:t>rojekto p</w:t>
      </w:r>
      <w:r w:rsidR="00E552B8" w:rsidRPr="00176463">
        <w:rPr>
          <w:rFonts w:ascii="Times New Roman" w:hAnsi="Times New Roman"/>
        </w:rPr>
        <w:t>artneriu suderinti visus projekt</w:t>
      </w:r>
      <w:r w:rsidRPr="00176463">
        <w:rPr>
          <w:rFonts w:ascii="Times New Roman" w:hAnsi="Times New Roman"/>
        </w:rPr>
        <w:t>o pakeitimus, turinčius įtakos P</w:t>
      </w:r>
      <w:r w:rsidR="00BE1C16" w:rsidRPr="00176463">
        <w:rPr>
          <w:rFonts w:ascii="Times New Roman" w:hAnsi="Times New Roman"/>
        </w:rPr>
        <w:t>rojekto p</w:t>
      </w:r>
      <w:r w:rsidR="00E552B8" w:rsidRPr="00176463">
        <w:rPr>
          <w:rFonts w:ascii="Times New Roman" w:hAnsi="Times New Roman"/>
        </w:rPr>
        <w:t xml:space="preserve">artnerio įsipareigojimams ir teisėms. </w:t>
      </w:r>
    </w:p>
    <w:p w14:paraId="27D1AA76" w14:textId="77777777" w:rsidR="00AC5B07" w:rsidRPr="00176463" w:rsidRDefault="00AC5B07" w:rsidP="00AC5B07">
      <w:pPr>
        <w:pStyle w:val="Pagrindinistekstas2"/>
        <w:tabs>
          <w:tab w:val="left" w:pos="0"/>
          <w:tab w:val="left" w:pos="426"/>
        </w:tabs>
        <w:ind w:firstLine="0"/>
        <w:rPr>
          <w:rFonts w:ascii="Times New Roman" w:hAnsi="Times New Roman"/>
        </w:rPr>
      </w:pPr>
    </w:p>
    <w:p w14:paraId="31852611" w14:textId="77777777" w:rsidR="00AC5B07" w:rsidRPr="00176463" w:rsidRDefault="00AC5B07" w:rsidP="00B24E8D">
      <w:pPr>
        <w:pStyle w:val="Pagrindinistekstas2"/>
        <w:numPr>
          <w:ilvl w:val="0"/>
          <w:numId w:val="23"/>
        </w:numPr>
        <w:rPr>
          <w:rFonts w:ascii="Times New Roman" w:hAnsi="Times New Roman"/>
          <w:w w:val="106"/>
          <w:szCs w:val="24"/>
        </w:rPr>
      </w:pPr>
      <w:r w:rsidRPr="00176463">
        <w:rPr>
          <w:rFonts w:ascii="Times New Roman" w:hAnsi="Times New Roman"/>
          <w:w w:val="106"/>
          <w:szCs w:val="24"/>
        </w:rPr>
        <w:t>Vykdantysis partneris yra tiesiogiai ir galutinai atsakingas už tinkamą projekto įgyvendinimą.</w:t>
      </w:r>
    </w:p>
    <w:p w14:paraId="5C1232AA" w14:textId="77777777" w:rsidR="00AC5B07" w:rsidRPr="00176463" w:rsidRDefault="00AC5B07" w:rsidP="00AC5B07">
      <w:pPr>
        <w:pStyle w:val="Pagrindinistekstas2"/>
        <w:ind w:left="0" w:firstLine="0"/>
        <w:rPr>
          <w:rFonts w:ascii="Times New Roman" w:hAnsi="Times New Roman"/>
          <w:w w:val="106"/>
          <w:szCs w:val="24"/>
        </w:rPr>
      </w:pPr>
    </w:p>
    <w:p w14:paraId="412E9174" w14:textId="77777777" w:rsidR="00AC5B07" w:rsidRPr="00176463" w:rsidRDefault="00AC5B07" w:rsidP="00B24E8D">
      <w:pPr>
        <w:pStyle w:val="Pagrindinistekstas2"/>
        <w:numPr>
          <w:ilvl w:val="0"/>
          <w:numId w:val="23"/>
        </w:numPr>
        <w:rPr>
          <w:rFonts w:ascii="Times New Roman" w:hAnsi="Times New Roman"/>
          <w:w w:val="106"/>
          <w:szCs w:val="24"/>
        </w:rPr>
      </w:pPr>
      <w:r w:rsidRPr="00176463">
        <w:rPr>
          <w:rFonts w:ascii="Times New Roman" w:hAnsi="Times New Roman"/>
          <w:w w:val="106"/>
        </w:rPr>
        <w:t>Visas sutartis, susijusias su bendrais Partnerių interesais įgyvendinant projektą, sudarinėja Vykdantysis partneris šios Sutarties nustatyta tvarka.</w:t>
      </w:r>
    </w:p>
    <w:p w14:paraId="328EE5FC" w14:textId="77777777" w:rsidR="006267C6" w:rsidRPr="00176463" w:rsidRDefault="006267C6">
      <w:pPr>
        <w:pStyle w:val="Pagrindinistekstas2"/>
        <w:keepNext/>
        <w:widowControl/>
        <w:tabs>
          <w:tab w:val="left" w:pos="360"/>
        </w:tabs>
        <w:ind w:hanging="1031"/>
        <w:jc w:val="center"/>
        <w:rPr>
          <w:rFonts w:ascii="Times New Roman" w:hAnsi="Times New Roman"/>
          <w:b/>
          <w:bCs/>
          <w:i/>
          <w:iCs/>
          <w:spacing w:val="-1"/>
          <w:szCs w:val="24"/>
        </w:rPr>
      </w:pPr>
    </w:p>
    <w:p w14:paraId="2F19BC0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003E14E3" w:rsidRPr="00176463">
        <w:rPr>
          <w:rFonts w:ascii="Times New Roman" w:hAnsi="Times New Roman"/>
          <w:b/>
          <w:bCs/>
          <w:i/>
          <w:iCs/>
          <w:spacing w:val="-1"/>
          <w:szCs w:val="24"/>
        </w:rPr>
        <w:t>IV</w:t>
      </w:r>
      <w:r w:rsidRPr="00176463">
        <w:rPr>
          <w:rFonts w:ascii="Times New Roman" w:hAnsi="Times New Roman"/>
          <w:b/>
          <w:bCs/>
          <w:i/>
          <w:iCs/>
          <w:szCs w:val="24"/>
        </w:rPr>
        <w:t xml:space="preserve"> SKYRIUS</w:t>
      </w:r>
    </w:p>
    <w:p w14:paraId="094F3D53" w14:textId="77777777" w:rsidR="002F687B" w:rsidRPr="00176463" w:rsidRDefault="003E14E3"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 xml:space="preserve"> </w:t>
      </w:r>
      <w:r w:rsidR="00951496" w:rsidRPr="00176463">
        <w:rPr>
          <w:rFonts w:ascii="Times New Roman" w:hAnsi="Times New Roman"/>
          <w:b/>
          <w:bCs/>
          <w:i/>
          <w:iCs/>
          <w:spacing w:val="-1"/>
          <w:szCs w:val="24"/>
        </w:rPr>
        <w:t xml:space="preserve">PARTNERIŲ ĮNAŠAI, IŠLAIDOS IR </w:t>
      </w:r>
    </w:p>
    <w:p w14:paraId="3FF05864" w14:textId="77777777" w:rsidR="00951496" w:rsidRPr="00176463" w:rsidRDefault="00E552B8"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FINANSINIAI ĮSIPAREIGOJIMAI</w:t>
      </w:r>
    </w:p>
    <w:p w14:paraId="027BD9DC" w14:textId="77777777" w:rsidR="00E552B8" w:rsidRPr="00176463" w:rsidRDefault="00E552B8">
      <w:pPr>
        <w:pStyle w:val="Pagrindinistekstas2"/>
        <w:ind w:left="0" w:hanging="1031"/>
        <w:rPr>
          <w:rFonts w:ascii="Times New Roman" w:hAnsi="Times New Roman"/>
          <w:b/>
          <w:bCs/>
          <w:i/>
          <w:iCs/>
          <w:szCs w:val="24"/>
        </w:rPr>
      </w:pPr>
    </w:p>
    <w:p w14:paraId="6461851E" w14:textId="5D658C86" w:rsidR="001A5952" w:rsidRPr="00176463" w:rsidRDefault="00C869B7" w:rsidP="001A5952">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14</w:t>
      </w:r>
      <w:r w:rsidR="00433293" w:rsidRPr="00176463">
        <w:rPr>
          <w:rFonts w:ascii="Times New Roman" w:hAnsi="Times New Roman"/>
          <w:spacing w:val="-1"/>
          <w:w w:val="106"/>
          <w:szCs w:val="24"/>
        </w:rPr>
        <w:t>. Vykdančiojo partnerio įnašas –</w:t>
      </w:r>
      <w:r w:rsidR="001A5952" w:rsidRPr="00176463">
        <w:rPr>
          <w:rFonts w:ascii="Times New Roman" w:hAnsi="Times New Roman"/>
          <w:spacing w:val="-1"/>
          <w:w w:val="106"/>
          <w:szCs w:val="24"/>
        </w:rPr>
        <w:t xml:space="preserve"> prisidėjimas projekto veiklai būtinais melioracijos statiniais, esančiais </w:t>
      </w:r>
      <w:proofErr w:type="spellStart"/>
      <w:r w:rsidR="0036115D">
        <w:rPr>
          <w:rFonts w:ascii="Times New Roman" w:hAnsi="Times New Roman"/>
          <w:spacing w:val="-1"/>
          <w:w w:val="106"/>
          <w:szCs w:val="24"/>
        </w:rPr>
        <w:t>Pūstalaukių</w:t>
      </w:r>
      <w:proofErr w:type="spellEnd"/>
      <w:r w:rsidR="0036115D">
        <w:rPr>
          <w:rFonts w:ascii="Times New Roman" w:hAnsi="Times New Roman"/>
          <w:spacing w:val="-1"/>
          <w:w w:val="106"/>
          <w:szCs w:val="24"/>
        </w:rPr>
        <w:t>, Skiemonių</w:t>
      </w:r>
      <w:r w:rsidR="00D37DED" w:rsidRPr="00D37DED">
        <w:rPr>
          <w:rFonts w:ascii="Times New Roman" w:hAnsi="Times New Roman"/>
          <w:spacing w:val="-1"/>
          <w:w w:val="106"/>
          <w:szCs w:val="24"/>
        </w:rPr>
        <w:t xml:space="preserve"> </w:t>
      </w:r>
      <w:r w:rsidR="001A5952" w:rsidRPr="00176463">
        <w:rPr>
          <w:rFonts w:ascii="Times New Roman" w:hAnsi="Times New Roman"/>
          <w:spacing w:val="-1"/>
          <w:w w:val="106"/>
          <w:szCs w:val="24"/>
        </w:rPr>
        <w:t>kadastro vietovė</w:t>
      </w:r>
      <w:r w:rsidR="008F001F" w:rsidRPr="00176463">
        <w:rPr>
          <w:rFonts w:ascii="Times New Roman" w:hAnsi="Times New Roman"/>
          <w:spacing w:val="-1"/>
          <w:w w:val="106"/>
          <w:szCs w:val="24"/>
        </w:rPr>
        <w:t>s</w:t>
      </w:r>
      <w:r w:rsidR="001A5952" w:rsidRPr="00176463">
        <w:rPr>
          <w:rFonts w:ascii="Times New Roman" w:hAnsi="Times New Roman"/>
          <w:spacing w:val="-1"/>
          <w:w w:val="106"/>
          <w:szCs w:val="24"/>
        </w:rPr>
        <w:t xml:space="preserve">e, nuosavybės teise priklausančiais </w:t>
      </w:r>
      <w:r w:rsidR="004A29E8" w:rsidRPr="00176463">
        <w:rPr>
          <w:rFonts w:ascii="Times New Roman" w:hAnsi="Times New Roman"/>
          <w:spacing w:val="-1"/>
          <w:w w:val="106"/>
          <w:szCs w:val="24"/>
        </w:rPr>
        <w:t>Vykdančiajam partneriui</w:t>
      </w:r>
      <w:r w:rsidR="001A5952" w:rsidRPr="00176463">
        <w:rPr>
          <w:rFonts w:ascii="Times New Roman" w:hAnsi="Times New Roman"/>
          <w:spacing w:val="-1"/>
          <w:w w:val="106"/>
          <w:szCs w:val="24"/>
        </w:rPr>
        <w:t>.</w:t>
      </w:r>
    </w:p>
    <w:p w14:paraId="0C3CB296" w14:textId="77777777" w:rsidR="004A29E8" w:rsidRPr="00176463" w:rsidRDefault="004A29E8" w:rsidP="001A5952">
      <w:pPr>
        <w:pStyle w:val="Pagrindinistekstas2"/>
        <w:ind w:left="0" w:firstLine="0"/>
        <w:rPr>
          <w:rFonts w:ascii="Times New Roman" w:hAnsi="Times New Roman"/>
          <w:spacing w:val="-1"/>
          <w:w w:val="106"/>
          <w:szCs w:val="24"/>
        </w:rPr>
      </w:pPr>
    </w:p>
    <w:p w14:paraId="0F9BD114" w14:textId="27A66C61" w:rsidR="004A29E8" w:rsidRPr="00176463" w:rsidRDefault="00C869B7" w:rsidP="001A5952">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 xml:space="preserve">15. </w:t>
      </w:r>
      <w:r w:rsidR="004A29E8" w:rsidRPr="00176463">
        <w:rPr>
          <w:rFonts w:ascii="Times New Roman" w:hAnsi="Times New Roman"/>
          <w:spacing w:val="-1"/>
          <w:w w:val="106"/>
          <w:szCs w:val="24"/>
        </w:rPr>
        <w:t xml:space="preserve">Vykdantysis partneris prie projekto įgyvendinimo </w:t>
      </w:r>
      <w:r w:rsidR="0043196B" w:rsidRPr="00176463">
        <w:rPr>
          <w:rFonts w:ascii="Times New Roman" w:hAnsi="Times New Roman"/>
          <w:spacing w:val="-1"/>
          <w:w w:val="106"/>
          <w:szCs w:val="24"/>
        </w:rPr>
        <w:t>prisideda</w:t>
      </w:r>
      <w:r w:rsidR="004A29E8" w:rsidRPr="00176463">
        <w:rPr>
          <w:rFonts w:ascii="Times New Roman" w:hAnsi="Times New Roman"/>
          <w:spacing w:val="-1"/>
          <w:w w:val="106"/>
          <w:szCs w:val="24"/>
        </w:rPr>
        <w:t xml:space="preserve"> savo piniginėmis lėšomis </w:t>
      </w:r>
      <w:r w:rsidR="0061735A">
        <w:rPr>
          <w:rFonts w:ascii="Times New Roman" w:hAnsi="Times New Roman"/>
          <w:spacing w:val="-1"/>
          <w:w w:val="106"/>
          <w:szCs w:val="24"/>
        </w:rPr>
        <w:t>–</w:t>
      </w:r>
      <w:r w:rsidR="004A29E8" w:rsidRPr="00176463">
        <w:rPr>
          <w:rFonts w:ascii="Times New Roman" w:hAnsi="Times New Roman"/>
          <w:spacing w:val="-1"/>
          <w:w w:val="106"/>
          <w:szCs w:val="24"/>
        </w:rPr>
        <w:t xml:space="preserve"> ne mažiau </w:t>
      </w:r>
      <w:r w:rsidR="00D06372">
        <w:rPr>
          <w:rFonts w:ascii="Times New Roman" w:hAnsi="Times New Roman"/>
          <w:spacing w:val="-1"/>
          <w:w w:val="106"/>
          <w:szCs w:val="24"/>
        </w:rPr>
        <w:t>30</w:t>
      </w:r>
      <w:r w:rsidR="004A29E8" w:rsidRPr="003542C1">
        <w:rPr>
          <w:rFonts w:ascii="Times New Roman" w:hAnsi="Times New Roman"/>
          <w:spacing w:val="-1"/>
          <w:w w:val="106"/>
          <w:szCs w:val="24"/>
        </w:rPr>
        <w:t xml:space="preserve"> procent</w:t>
      </w:r>
      <w:r w:rsidR="00D06372">
        <w:rPr>
          <w:rFonts w:ascii="Times New Roman" w:hAnsi="Times New Roman"/>
          <w:spacing w:val="-1"/>
          <w:w w:val="106"/>
          <w:szCs w:val="24"/>
        </w:rPr>
        <w:t>ų</w:t>
      </w:r>
      <w:r w:rsidR="004A29E8" w:rsidRPr="00176463">
        <w:rPr>
          <w:rFonts w:ascii="Times New Roman" w:hAnsi="Times New Roman"/>
          <w:spacing w:val="-1"/>
          <w:w w:val="106"/>
          <w:szCs w:val="24"/>
        </w:rPr>
        <w:t xml:space="preserve"> projekto vertės</w:t>
      </w:r>
      <w:r w:rsidR="000A1B10" w:rsidRPr="00176463">
        <w:rPr>
          <w:rFonts w:ascii="Times New Roman" w:hAnsi="Times New Roman"/>
          <w:spacing w:val="-1"/>
          <w:w w:val="106"/>
          <w:szCs w:val="24"/>
        </w:rPr>
        <w:t xml:space="preserve">, vadovaujantis </w:t>
      </w:r>
      <w:bookmarkStart w:id="6" w:name="_Hlk150414898"/>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 įgyvendinimo </w:t>
      </w:r>
      <w:r w:rsidR="002844CB" w:rsidRPr="00176463">
        <w:rPr>
          <w:rFonts w:ascii="Times New Roman" w:hAnsi="Times New Roman"/>
        </w:rPr>
        <w:t xml:space="preserve">taisyklių, patvirtintų </w:t>
      </w:r>
      <w:r w:rsidR="002844CB" w:rsidRPr="00176463">
        <w:rPr>
          <w:rFonts w:ascii="Times New Roman" w:hAnsi="Times New Roman"/>
          <w:color w:val="000000"/>
        </w:rPr>
        <w:t>20</w:t>
      </w:r>
      <w:r w:rsidR="00C16598" w:rsidRPr="00176463">
        <w:rPr>
          <w:rFonts w:ascii="Times New Roman" w:hAnsi="Times New Roman"/>
          <w:color w:val="000000"/>
        </w:rPr>
        <w:t>23</w:t>
      </w:r>
      <w:r w:rsidR="002844CB" w:rsidRPr="00176463">
        <w:rPr>
          <w:rFonts w:ascii="Times New Roman" w:hAnsi="Times New Roman"/>
          <w:color w:val="000000"/>
        </w:rPr>
        <w:t xml:space="preserve"> m. </w:t>
      </w:r>
      <w:r w:rsidR="00C16598" w:rsidRPr="00176463">
        <w:rPr>
          <w:rFonts w:ascii="Times New Roman" w:hAnsi="Times New Roman"/>
          <w:color w:val="000000"/>
        </w:rPr>
        <w:t>rugpjūčio</w:t>
      </w:r>
      <w:r w:rsidR="002844CB" w:rsidRPr="00176463">
        <w:rPr>
          <w:rFonts w:ascii="Times New Roman" w:hAnsi="Times New Roman"/>
          <w:color w:val="000000"/>
        </w:rPr>
        <w:t xml:space="preserve"> 2</w:t>
      </w:r>
      <w:r w:rsidR="00C16598" w:rsidRPr="00176463">
        <w:rPr>
          <w:rFonts w:ascii="Times New Roman" w:hAnsi="Times New Roman"/>
          <w:color w:val="000000"/>
        </w:rPr>
        <w:t>4</w:t>
      </w:r>
      <w:r w:rsidR="002844CB" w:rsidRPr="00176463">
        <w:rPr>
          <w:rFonts w:ascii="Times New Roman" w:hAnsi="Times New Roman"/>
          <w:color w:val="000000"/>
        </w:rPr>
        <w:t xml:space="preserve"> d.</w:t>
      </w:r>
      <w:r w:rsidR="002844CB" w:rsidRPr="00176463">
        <w:rPr>
          <w:rFonts w:ascii="Times New Roman" w:hAnsi="Times New Roman"/>
        </w:rPr>
        <w:t xml:space="preserve"> Lietuvos Respublikos žemės ūkio ministro įsakymu </w:t>
      </w:r>
      <w:r w:rsidR="002844CB" w:rsidRPr="00176463">
        <w:rPr>
          <w:rFonts w:ascii="Times New Roman" w:hAnsi="Times New Roman"/>
          <w:color w:val="000000"/>
        </w:rPr>
        <w:t>Nr. 3D-</w:t>
      </w:r>
      <w:r w:rsidR="00C16598" w:rsidRPr="00176463">
        <w:rPr>
          <w:rFonts w:ascii="Times New Roman" w:hAnsi="Times New Roman"/>
          <w:color w:val="000000"/>
        </w:rPr>
        <w:t>563</w:t>
      </w:r>
      <w:r w:rsidR="002844CB" w:rsidRPr="00176463">
        <w:rPr>
          <w:rFonts w:ascii="Times New Roman" w:hAnsi="Times New Roman"/>
          <w:color w:val="000000"/>
        </w:rPr>
        <w:t xml:space="preserve"> „Dėl </w:t>
      </w:r>
      <w:r w:rsidR="00FA6102"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įgyvendinimo </w:t>
      </w:r>
      <w:r w:rsidR="002844CB" w:rsidRPr="00176463">
        <w:rPr>
          <w:rFonts w:ascii="Times New Roman" w:hAnsi="Times New Roman"/>
        </w:rPr>
        <w:t>taisyklių patvirtinimo“.</w:t>
      </w:r>
    </w:p>
    <w:bookmarkEnd w:id="6"/>
    <w:p w14:paraId="67B0A2A9" w14:textId="77777777" w:rsidR="00433293" w:rsidRPr="00176463" w:rsidRDefault="00433293" w:rsidP="00AC5B07">
      <w:pPr>
        <w:pStyle w:val="Pagrindinistekstas2"/>
        <w:ind w:left="0" w:firstLine="0"/>
        <w:rPr>
          <w:rFonts w:ascii="Times New Roman" w:hAnsi="Times New Roman"/>
          <w:spacing w:val="-1"/>
          <w:w w:val="106"/>
          <w:szCs w:val="24"/>
        </w:rPr>
      </w:pPr>
    </w:p>
    <w:p w14:paraId="7E5D28A6" w14:textId="6C75F09E" w:rsidR="00433293" w:rsidRPr="00176463" w:rsidRDefault="004A29E8"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6</w:t>
      </w:r>
      <w:r w:rsidR="00433293" w:rsidRPr="00176463">
        <w:rPr>
          <w:rFonts w:ascii="Times New Roman" w:hAnsi="Times New Roman"/>
          <w:spacing w:val="-1"/>
          <w:w w:val="106"/>
          <w:szCs w:val="24"/>
        </w:rPr>
        <w:t>. Projekto partnerio įnašas –</w:t>
      </w:r>
      <w:r w:rsidR="001A5952" w:rsidRPr="00176463">
        <w:rPr>
          <w:rFonts w:ascii="Times New Roman" w:hAnsi="Times New Roman"/>
          <w:spacing w:val="-1"/>
          <w:w w:val="106"/>
          <w:szCs w:val="24"/>
        </w:rPr>
        <w:t xml:space="preserve"> prisidėjimas projekto veiklai būtinais melioracijos statiniais, esančiais </w:t>
      </w:r>
      <w:proofErr w:type="spellStart"/>
      <w:r w:rsidR="0036115D">
        <w:rPr>
          <w:rFonts w:ascii="Times New Roman" w:hAnsi="Times New Roman"/>
          <w:spacing w:val="-1"/>
          <w:w w:val="106"/>
          <w:szCs w:val="24"/>
        </w:rPr>
        <w:t>Pūstalaukių</w:t>
      </w:r>
      <w:proofErr w:type="spellEnd"/>
      <w:r w:rsidR="0036115D">
        <w:rPr>
          <w:rFonts w:ascii="Times New Roman" w:hAnsi="Times New Roman"/>
          <w:spacing w:val="-1"/>
          <w:w w:val="106"/>
          <w:szCs w:val="24"/>
        </w:rPr>
        <w:t>, Skiemonių</w:t>
      </w:r>
      <w:r w:rsidR="004117A6" w:rsidRPr="004117A6">
        <w:rPr>
          <w:rFonts w:ascii="Times New Roman" w:hAnsi="Times New Roman"/>
          <w:spacing w:val="-1"/>
          <w:w w:val="106"/>
          <w:szCs w:val="24"/>
        </w:rPr>
        <w:t xml:space="preserve"> </w:t>
      </w:r>
      <w:r w:rsidR="001A5952" w:rsidRPr="00176463">
        <w:rPr>
          <w:rFonts w:ascii="Times New Roman" w:hAnsi="Times New Roman"/>
          <w:spacing w:val="-1"/>
          <w:w w:val="106"/>
          <w:szCs w:val="24"/>
        </w:rPr>
        <w:t>kadastro vietovė</w:t>
      </w:r>
      <w:r w:rsidR="00233ED4" w:rsidRPr="00176463">
        <w:rPr>
          <w:rFonts w:ascii="Times New Roman" w:hAnsi="Times New Roman"/>
          <w:spacing w:val="-1"/>
          <w:w w:val="106"/>
          <w:szCs w:val="24"/>
        </w:rPr>
        <w:t>se</w:t>
      </w:r>
      <w:r w:rsidR="001A5952" w:rsidRPr="00176463">
        <w:rPr>
          <w:rFonts w:ascii="Times New Roman" w:hAnsi="Times New Roman"/>
          <w:spacing w:val="-1"/>
          <w:w w:val="106"/>
          <w:szCs w:val="24"/>
        </w:rPr>
        <w:t>, nuosavybės teise priklausančiais valstybei, patikėjimo teise valdomais ir naudojamais Anykščių rajono savivaldybės</w:t>
      </w:r>
      <w:r w:rsidR="000A1B10" w:rsidRPr="00176463">
        <w:rPr>
          <w:rFonts w:ascii="Times New Roman" w:hAnsi="Times New Roman"/>
          <w:spacing w:val="-1"/>
          <w:w w:val="106"/>
          <w:szCs w:val="24"/>
        </w:rPr>
        <w:t xml:space="preserve"> </w:t>
      </w:r>
      <w:r w:rsidR="00285FF0" w:rsidRPr="00176463">
        <w:rPr>
          <w:rFonts w:ascii="Times New Roman" w:hAnsi="Times New Roman"/>
          <w:spacing w:val="-1"/>
          <w:w w:val="106"/>
          <w:szCs w:val="24"/>
        </w:rPr>
        <w:t>[</w:t>
      </w:r>
      <w:r w:rsidR="00285FF0" w:rsidRPr="00176463">
        <w:rPr>
          <w:rFonts w:ascii="Times New Roman" w:hAnsi="Times New Roman"/>
        </w:rPr>
        <w:t>Lietuvos Respublikos melioracijos įstatymo 3 straipsnio 2 dalis</w:t>
      </w:r>
      <w:r w:rsidR="000A1B10" w:rsidRPr="00176463">
        <w:rPr>
          <w:rFonts w:ascii="Times New Roman" w:hAnsi="Times New Roman"/>
          <w:spacing w:val="-1"/>
          <w:w w:val="106"/>
          <w:szCs w:val="24"/>
        </w:rPr>
        <w:t>,</w:t>
      </w:r>
      <w:r w:rsidR="00285FF0" w:rsidRPr="00176463">
        <w:rPr>
          <w:rFonts w:ascii="Times New Roman" w:hAnsi="Times New Roman"/>
        </w:rPr>
        <w:t xml:space="preserve"> 7 straipsnio 3 dalis].</w:t>
      </w:r>
    </w:p>
    <w:p w14:paraId="56ED60CA" w14:textId="77777777" w:rsidR="001A5952" w:rsidRPr="00176463" w:rsidRDefault="001A5952" w:rsidP="00AC5B07">
      <w:pPr>
        <w:pStyle w:val="Pagrindinistekstas2"/>
        <w:ind w:left="0" w:firstLine="0"/>
        <w:rPr>
          <w:rFonts w:ascii="Times New Roman" w:hAnsi="Times New Roman"/>
          <w:spacing w:val="-1"/>
          <w:w w:val="106"/>
          <w:szCs w:val="24"/>
        </w:rPr>
      </w:pPr>
    </w:p>
    <w:p w14:paraId="6BA70237" w14:textId="70505491" w:rsidR="001A5952" w:rsidRPr="00176463" w:rsidRDefault="001A5952"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7</w:t>
      </w:r>
      <w:r w:rsidRPr="00176463">
        <w:rPr>
          <w:rFonts w:ascii="Times New Roman" w:hAnsi="Times New Roman"/>
          <w:spacing w:val="-1"/>
          <w:w w:val="106"/>
          <w:szCs w:val="24"/>
        </w:rPr>
        <w:t xml:space="preserve">. Projekto partneris </w:t>
      </w:r>
      <w:r w:rsidR="00F26D2F" w:rsidRPr="00176463">
        <w:rPr>
          <w:rFonts w:ascii="Times New Roman" w:hAnsi="Times New Roman"/>
          <w:spacing w:val="-1"/>
          <w:w w:val="106"/>
          <w:szCs w:val="24"/>
        </w:rPr>
        <w:t xml:space="preserve">prie projekto įgyvendinimo prisideda savo piniginėmis lėšomis – </w:t>
      </w:r>
      <w:r w:rsidR="00F26D2F" w:rsidRPr="003542C1">
        <w:rPr>
          <w:rFonts w:ascii="Times New Roman" w:hAnsi="Times New Roman"/>
          <w:spacing w:val="-1"/>
          <w:w w:val="106"/>
          <w:szCs w:val="24"/>
        </w:rPr>
        <w:t xml:space="preserve">iki </w:t>
      </w:r>
      <w:r w:rsidR="00D06372">
        <w:rPr>
          <w:rFonts w:ascii="Times New Roman" w:hAnsi="Times New Roman"/>
          <w:spacing w:val="-1"/>
          <w:w w:val="106"/>
          <w:szCs w:val="24"/>
        </w:rPr>
        <w:t>5</w:t>
      </w:r>
      <w:r w:rsidR="00F26D2F" w:rsidRPr="003542C1">
        <w:rPr>
          <w:rFonts w:ascii="Times New Roman" w:hAnsi="Times New Roman"/>
          <w:spacing w:val="-1"/>
          <w:w w:val="106"/>
          <w:szCs w:val="24"/>
        </w:rPr>
        <w:t xml:space="preserve"> procentų</w:t>
      </w:r>
      <w:r w:rsidR="00F26D2F" w:rsidRPr="00176463">
        <w:rPr>
          <w:rFonts w:ascii="Times New Roman" w:hAnsi="Times New Roman"/>
          <w:spacing w:val="-1"/>
          <w:w w:val="106"/>
          <w:szCs w:val="24"/>
        </w:rPr>
        <w:t xml:space="preserve"> tinkamų finansuoti projekto išlaidų.</w:t>
      </w:r>
    </w:p>
    <w:p w14:paraId="010CFA36" w14:textId="77777777" w:rsidR="00433293" w:rsidRPr="00176463" w:rsidRDefault="00433293" w:rsidP="00AC5B07">
      <w:pPr>
        <w:pStyle w:val="Pagrindinistekstas2"/>
        <w:ind w:left="0" w:firstLine="0"/>
        <w:rPr>
          <w:rFonts w:ascii="Times New Roman" w:hAnsi="Times New Roman"/>
          <w:spacing w:val="-1"/>
          <w:w w:val="106"/>
          <w:szCs w:val="24"/>
        </w:rPr>
      </w:pPr>
    </w:p>
    <w:p w14:paraId="69E79167" w14:textId="77777777" w:rsidR="00E552B8" w:rsidRPr="00176463" w:rsidRDefault="004A29E8"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8</w:t>
      </w:r>
      <w:r w:rsidR="00433293" w:rsidRPr="00176463">
        <w:rPr>
          <w:rFonts w:ascii="Times New Roman" w:hAnsi="Times New Roman"/>
          <w:spacing w:val="-1"/>
          <w:w w:val="106"/>
          <w:szCs w:val="24"/>
        </w:rPr>
        <w:t xml:space="preserve">. </w:t>
      </w:r>
      <w:r w:rsidR="003E14E3" w:rsidRPr="00176463">
        <w:rPr>
          <w:rFonts w:ascii="Times New Roman" w:hAnsi="Times New Roman"/>
          <w:spacing w:val="-1"/>
          <w:w w:val="106"/>
          <w:szCs w:val="24"/>
        </w:rPr>
        <w:t>Vykdantysis p</w:t>
      </w:r>
      <w:r w:rsidR="00E552B8" w:rsidRPr="00176463">
        <w:rPr>
          <w:rFonts w:ascii="Times New Roman" w:hAnsi="Times New Roman"/>
          <w:spacing w:val="-1"/>
          <w:w w:val="106"/>
          <w:szCs w:val="24"/>
        </w:rPr>
        <w:t xml:space="preserve">artneris įsipareigoja finansuoti </w:t>
      </w:r>
      <w:r w:rsidR="00851CBB" w:rsidRPr="00176463">
        <w:rPr>
          <w:rFonts w:ascii="Times New Roman" w:hAnsi="Times New Roman"/>
          <w:spacing w:val="-1"/>
          <w:w w:val="106"/>
          <w:szCs w:val="24"/>
        </w:rPr>
        <w:t xml:space="preserve">visas </w:t>
      </w:r>
      <w:r w:rsidR="00E448BC" w:rsidRPr="00176463">
        <w:rPr>
          <w:rFonts w:ascii="Times New Roman" w:hAnsi="Times New Roman"/>
          <w:spacing w:val="-1"/>
          <w:w w:val="106"/>
          <w:szCs w:val="24"/>
        </w:rPr>
        <w:t xml:space="preserve">patirtas </w:t>
      </w:r>
      <w:r w:rsidR="00851CBB" w:rsidRPr="00176463">
        <w:rPr>
          <w:rFonts w:ascii="Times New Roman" w:hAnsi="Times New Roman"/>
          <w:spacing w:val="-1"/>
          <w:w w:val="106"/>
          <w:szCs w:val="24"/>
        </w:rPr>
        <w:t xml:space="preserve">tinkamas ir netinkamas </w:t>
      </w:r>
      <w:r w:rsidR="00E448BC" w:rsidRPr="00176463">
        <w:rPr>
          <w:rFonts w:ascii="Times New Roman" w:hAnsi="Times New Roman"/>
          <w:spacing w:val="-1"/>
          <w:w w:val="106"/>
          <w:szCs w:val="24"/>
        </w:rPr>
        <w:t>finansuoti projekto</w:t>
      </w:r>
      <w:r w:rsidR="00E552B8" w:rsidRPr="00176463">
        <w:rPr>
          <w:rFonts w:ascii="Times New Roman" w:hAnsi="Times New Roman"/>
          <w:spacing w:val="-1"/>
          <w:w w:val="106"/>
          <w:szCs w:val="24"/>
        </w:rPr>
        <w:t xml:space="preserve"> išlaid</w:t>
      </w:r>
      <w:r w:rsidR="00851CBB" w:rsidRPr="00176463">
        <w:rPr>
          <w:rFonts w:ascii="Times New Roman" w:hAnsi="Times New Roman"/>
          <w:spacing w:val="-1"/>
          <w:w w:val="106"/>
          <w:szCs w:val="24"/>
        </w:rPr>
        <w:t>as</w:t>
      </w:r>
      <w:r w:rsidR="00E552B8" w:rsidRPr="00176463">
        <w:rPr>
          <w:rFonts w:ascii="Times New Roman" w:hAnsi="Times New Roman"/>
          <w:spacing w:val="-1"/>
          <w:w w:val="106"/>
          <w:szCs w:val="24"/>
        </w:rPr>
        <w:t xml:space="preserve"> ir pridėtinės vertės mokestį</w:t>
      </w:r>
      <w:r w:rsidR="005A77B3" w:rsidRPr="00176463">
        <w:rPr>
          <w:rFonts w:ascii="Times New Roman" w:hAnsi="Times New Roman"/>
          <w:spacing w:val="-1"/>
          <w:w w:val="106"/>
          <w:szCs w:val="24"/>
        </w:rPr>
        <w:t>.</w:t>
      </w:r>
      <w:r w:rsidR="00851CBB" w:rsidRPr="00176463">
        <w:rPr>
          <w:rFonts w:ascii="Times New Roman" w:hAnsi="Times New Roman"/>
          <w:spacing w:val="-1"/>
          <w:w w:val="106"/>
          <w:szCs w:val="24"/>
        </w:rPr>
        <w:t xml:space="preserve"> </w:t>
      </w:r>
      <w:r w:rsidR="00E552B8" w:rsidRPr="00176463">
        <w:rPr>
          <w:rFonts w:ascii="Times New Roman" w:hAnsi="Times New Roman"/>
          <w:spacing w:val="-1"/>
          <w:w w:val="106"/>
          <w:szCs w:val="24"/>
        </w:rPr>
        <w:t xml:space="preserve"> </w:t>
      </w:r>
    </w:p>
    <w:p w14:paraId="73C20790" w14:textId="77777777" w:rsidR="002F687B" w:rsidRPr="00176463" w:rsidRDefault="002F687B" w:rsidP="00AC5B07">
      <w:pPr>
        <w:pStyle w:val="Pagrindinistekstas2"/>
        <w:ind w:left="0" w:firstLine="0"/>
        <w:rPr>
          <w:rFonts w:ascii="Times New Roman" w:hAnsi="Times New Roman"/>
          <w:spacing w:val="-1"/>
          <w:w w:val="106"/>
          <w:szCs w:val="24"/>
        </w:rPr>
      </w:pPr>
    </w:p>
    <w:p w14:paraId="75A9213C" w14:textId="77777777" w:rsidR="002F687B" w:rsidRPr="00176463" w:rsidRDefault="00C869B7" w:rsidP="002F687B">
      <w:pPr>
        <w:jc w:val="both"/>
        <w:rPr>
          <w:lang w:val="lt-LT"/>
        </w:rPr>
      </w:pPr>
      <w:r w:rsidRPr="00176463">
        <w:rPr>
          <w:lang w:val="lt-LT"/>
        </w:rPr>
        <w:t>19</w:t>
      </w:r>
      <w:r w:rsidR="002F687B" w:rsidRPr="00176463">
        <w:rPr>
          <w:lang w:val="lt-LT"/>
        </w:rPr>
        <w:t>. Kiekvienas Partneris padengia savo turėtas išlaidas, susijusias su Sutarties derinimu bei pasirašymu.</w:t>
      </w:r>
    </w:p>
    <w:p w14:paraId="746CF9CC" w14:textId="77777777" w:rsidR="006267C6" w:rsidRPr="00176463" w:rsidRDefault="006267C6" w:rsidP="00E51C6B">
      <w:pPr>
        <w:pStyle w:val="Pagrindinistekstas2"/>
        <w:keepNext/>
        <w:widowControl/>
        <w:tabs>
          <w:tab w:val="left" w:pos="360"/>
        </w:tabs>
        <w:ind w:left="0" w:firstLine="0"/>
        <w:rPr>
          <w:rFonts w:ascii="Times New Roman" w:hAnsi="Times New Roman"/>
          <w:b/>
          <w:i/>
          <w:szCs w:val="24"/>
        </w:rPr>
      </w:pPr>
    </w:p>
    <w:p w14:paraId="13B802D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003E14E3" w:rsidRPr="00176463">
        <w:rPr>
          <w:rFonts w:ascii="Times New Roman" w:hAnsi="Times New Roman"/>
          <w:b/>
          <w:i/>
          <w:szCs w:val="24"/>
        </w:rPr>
        <w:t xml:space="preserve">V </w:t>
      </w:r>
      <w:r w:rsidRPr="00176463">
        <w:rPr>
          <w:rFonts w:ascii="Times New Roman" w:hAnsi="Times New Roman"/>
          <w:b/>
          <w:bCs/>
          <w:i/>
          <w:iCs/>
          <w:szCs w:val="24"/>
        </w:rPr>
        <w:t>SKYRIUS</w:t>
      </w:r>
    </w:p>
    <w:p w14:paraId="1550E192" w14:textId="77777777" w:rsidR="00951496" w:rsidRPr="00176463" w:rsidRDefault="00E552B8">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NUOSAVYBĖS TEISĖ</w:t>
      </w:r>
      <w:r w:rsidR="00951496" w:rsidRPr="00176463">
        <w:rPr>
          <w:rFonts w:ascii="Times New Roman" w:hAnsi="Times New Roman"/>
          <w:b/>
          <w:i/>
          <w:szCs w:val="24"/>
        </w:rPr>
        <w:t>S Į PREKES, DARBUS IR PASLAUGAS</w:t>
      </w:r>
    </w:p>
    <w:p w14:paraId="5AEA691E" w14:textId="77777777" w:rsidR="00E552B8" w:rsidRPr="00176463" w:rsidRDefault="00951496">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 xml:space="preserve">BEI KITĄ TURTĄ </w:t>
      </w:r>
      <w:r w:rsidR="00E552B8" w:rsidRPr="00176463">
        <w:rPr>
          <w:rFonts w:ascii="Times New Roman" w:hAnsi="Times New Roman"/>
          <w:b/>
          <w:i/>
          <w:szCs w:val="24"/>
        </w:rPr>
        <w:t>ĮGIJIMAS</w:t>
      </w:r>
    </w:p>
    <w:p w14:paraId="6DCF7DE3" w14:textId="77777777" w:rsidR="00E552B8" w:rsidRPr="00176463" w:rsidRDefault="00E552B8">
      <w:pPr>
        <w:pStyle w:val="Pagrindinistekstas2"/>
        <w:ind w:left="0" w:firstLine="0"/>
        <w:rPr>
          <w:rFonts w:ascii="Times New Roman" w:hAnsi="Times New Roman"/>
          <w:b/>
          <w:i/>
          <w:szCs w:val="24"/>
        </w:rPr>
      </w:pPr>
    </w:p>
    <w:p w14:paraId="4C1D4D13" w14:textId="77777777" w:rsidR="00E552B8" w:rsidRPr="00176463" w:rsidRDefault="0043196B" w:rsidP="0043196B">
      <w:pPr>
        <w:pStyle w:val="Pagrindinistekstas2"/>
        <w:ind w:left="0" w:firstLine="0"/>
        <w:rPr>
          <w:rFonts w:ascii="Times New Roman" w:hAnsi="Times New Roman"/>
          <w:szCs w:val="24"/>
        </w:rPr>
      </w:pPr>
      <w:r w:rsidRPr="00176463">
        <w:rPr>
          <w:rFonts w:ascii="Times New Roman" w:hAnsi="Times New Roman"/>
          <w:szCs w:val="24"/>
        </w:rPr>
        <w:t xml:space="preserve">20. </w:t>
      </w:r>
      <w:r w:rsidR="00E552B8" w:rsidRPr="00176463">
        <w:rPr>
          <w:rFonts w:ascii="Times New Roman" w:hAnsi="Times New Roman"/>
          <w:szCs w:val="24"/>
        </w:rPr>
        <w:t>Nuosavybės teisės į viešojo pirkimo būdu įgytas prekes, darbus ir paslaugas įgyjamos pagal viešojo pirkimo sutarties sąlygas, t.</w:t>
      </w:r>
      <w:r w:rsidRPr="00176463">
        <w:rPr>
          <w:rFonts w:ascii="Times New Roman" w:hAnsi="Times New Roman"/>
          <w:szCs w:val="24"/>
        </w:rPr>
        <w:t xml:space="preserve"> </w:t>
      </w:r>
      <w:r w:rsidR="003E14E3" w:rsidRPr="00176463">
        <w:rPr>
          <w:rFonts w:ascii="Times New Roman" w:hAnsi="Times New Roman"/>
          <w:szCs w:val="24"/>
        </w:rPr>
        <w:t>y. nuosavybės teisė perduodama V</w:t>
      </w:r>
      <w:r w:rsidR="00E552B8" w:rsidRPr="00176463">
        <w:rPr>
          <w:rFonts w:ascii="Times New Roman" w:hAnsi="Times New Roman"/>
          <w:szCs w:val="24"/>
        </w:rPr>
        <w:t xml:space="preserve">ykdančiajam partneriui tiesiogiai </w:t>
      </w:r>
      <w:r w:rsidRPr="00176463">
        <w:rPr>
          <w:rFonts w:ascii="Times New Roman" w:hAnsi="Times New Roman"/>
          <w:szCs w:val="24"/>
        </w:rPr>
        <w:t>rangovo, pardavėjo, paslaugų tei</w:t>
      </w:r>
      <w:r w:rsidR="00E552B8" w:rsidRPr="00176463">
        <w:rPr>
          <w:rFonts w:ascii="Times New Roman" w:hAnsi="Times New Roman"/>
          <w:szCs w:val="24"/>
        </w:rPr>
        <w:t>kėjo</w:t>
      </w:r>
      <w:r w:rsidRPr="00176463">
        <w:rPr>
          <w:rFonts w:ascii="Times New Roman" w:hAnsi="Times New Roman"/>
          <w:szCs w:val="24"/>
        </w:rPr>
        <w:t>.</w:t>
      </w:r>
    </w:p>
    <w:p w14:paraId="1B22A30D" w14:textId="77777777" w:rsidR="0043196B" w:rsidRPr="00176463" w:rsidRDefault="0043196B" w:rsidP="0043196B">
      <w:pPr>
        <w:pStyle w:val="Pagrindinistekstas2"/>
        <w:ind w:left="0" w:firstLine="0"/>
        <w:rPr>
          <w:rFonts w:ascii="Times New Roman" w:hAnsi="Times New Roman"/>
          <w:szCs w:val="24"/>
        </w:rPr>
      </w:pPr>
    </w:p>
    <w:p w14:paraId="1AD5F8B3" w14:textId="77777777" w:rsidR="0043196B" w:rsidRPr="00176463" w:rsidRDefault="0043196B" w:rsidP="0043196B">
      <w:pPr>
        <w:pStyle w:val="Pagrindinistekstas2"/>
        <w:ind w:left="0" w:firstLine="0"/>
        <w:rPr>
          <w:rFonts w:ascii="Times New Roman" w:hAnsi="Times New Roman"/>
          <w:szCs w:val="24"/>
        </w:rPr>
      </w:pPr>
      <w:r w:rsidRPr="00176463">
        <w:rPr>
          <w:rFonts w:ascii="Times New Roman" w:hAnsi="Times New Roman"/>
          <w:szCs w:val="24"/>
        </w:rPr>
        <w:t xml:space="preserve">21. </w:t>
      </w:r>
      <w:r w:rsidR="00D3714B" w:rsidRPr="00176463">
        <w:rPr>
          <w:rFonts w:ascii="Times New Roman" w:hAnsi="Times New Roman"/>
          <w:szCs w:val="24"/>
        </w:rPr>
        <w:t>Kiekvieno Partnerio</w:t>
      </w:r>
      <w:r w:rsidR="00796C3C" w:rsidRPr="00176463">
        <w:rPr>
          <w:rFonts w:ascii="Times New Roman" w:hAnsi="Times New Roman"/>
          <w:szCs w:val="24"/>
        </w:rPr>
        <w:t xml:space="preserve"> įneštas turtas </w:t>
      </w:r>
      <w:r w:rsidR="00D3714B" w:rsidRPr="00176463">
        <w:rPr>
          <w:rFonts w:ascii="Times New Roman" w:hAnsi="Times New Roman"/>
          <w:szCs w:val="24"/>
        </w:rPr>
        <w:t>netampa visų Partnerių bendrąja daline nuosavybe ir n</w:t>
      </w:r>
      <w:r w:rsidR="00796C3C" w:rsidRPr="00176463">
        <w:rPr>
          <w:rFonts w:ascii="Times New Roman" w:hAnsi="Times New Roman"/>
          <w:szCs w:val="24"/>
        </w:rPr>
        <w:t xml:space="preserve">uosavybės teisės </w:t>
      </w:r>
      <w:r w:rsidR="00D3714B" w:rsidRPr="00176463">
        <w:rPr>
          <w:rFonts w:ascii="Times New Roman" w:hAnsi="Times New Roman"/>
          <w:szCs w:val="24"/>
        </w:rPr>
        <w:t xml:space="preserve">į tokį </w:t>
      </w:r>
      <w:r w:rsidR="00796C3C" w:rsidRPr="00176463">
        <w:rPr>
          <w:rFonts w:ascii="Times New Roman" w:hAnsi="Times New Roman"/>
          <w:szCs w:val="24"/>
        </w:rPr>
        <w:t>turtą, įgyvendinus projektą, nesikeič</w:t>
      </w:r>
      <w:r w:rsidR="00D3714B" w:rsidRPr="00176463">
        <w:rPr>
          <w:rFonts w:ascii="Times New Roman" w:hAnsi="Times New Roman"/>
          <w:szCs w:val="24"/>
        </w:rPr>
        <w:t xml:space="preserve">ia. </w:t>
      </w:r>
      <w:r w:rsidR="00796C3C" w:rsidRPr="00176463">
        <w:rPr>
          <w:rFonts w:ascii="Times New Roman" w:hAnsi="Times New Roman"/>
          <w:szCs w:val="24"/>
        </w:rPr>
        <w:t xml:space="preserve">Visi </w:t>
      </w:r>
      <w:r w:rsidR="00D3714B" w:rsidRPr="00176463">
        <w:rPr>
          <w:rFonts w:ascii="Times New Roman" w:hAnsi="Times New Roman"/>
          <w:szCs w:val="24"/>
        </w:rPr>
        <w:t xml:space="preserve">įnešto </w:t>
      </w:r>
      <w:r w:rsidR="00796C3C" w:rsidRPr="00176463">
        <w:rPr>
          <w:rFonts w:ascii="Times New Roman" w:hAnsi="Times New Roman"/>
          <w:szCs w:val="24"/>
        </w:rPr>
        <w:t xml:space="preserve">turto pagerinimai, </w:t>
      </w:r>
      <w:r w:rsidR="00D3714B" w:rsidRPr="00176463">
        <w:rPr>
          <w:rFonts w:ascii="Times New Roman" w:hAnsi="Times New Roman"/>
          <w:szCs w:val="24"/>
        </w:rPr>
        <w:t>kurie negali būti atskirti</w:t>
      </w:r>
      <w:r w:rsidR="002F687B" w:rsidRPr="00176463">
        <w:rPr>
          <w:rFonts w:ascii="Times New Roman" w:hAnsi="Times New Roman"/>
          <w:szCs w:val="24"/>
        </w:rPr>
        <w:t xml:space="preserve"> nuo turto be žalos jam padarymo, pereina šio turto</w:t>
      </w:r>
      <w:r w:rsidR="00D16904" w:rsidRPr="00176463">
        <w:rPr>
          <w:rFonts w:ascii="Times New Roman" w:hAnsi="Times New Roman"/>
          <w:szCs w:val="24"/>
        </w:rPr>
        <w:t xml:space="preserve"> savininkams</w:t>
      </w:r>
      <w:r w:rsidR="002F687B" w:rsidRPr="00176463">
        <w:rPr>
          <w:rFonts w:ascii="Times New Roman" w:hAnsi="Times New Roman"/>
          <w:szCs w:val="24"/>
        </w:rPr>
        <w:t>.</w:t>
      </w:r>
    </w:p>
    <w:p w14:paraId="1DB2AFBD" w14:textId="77777777" w:rsidR="006267C6" w:rsidRPr="00176463" w:rsidRDefault="006267C6">
      <w:pPr>
        <w:pStyle w:val="Pagrindinistekstas2"/>
        <w:keepNext/>
        <w:tabs>
          <w:tab w:val="left" w:pos="360"/>
        </w:tabs>
        <w:jc w:val="center"/>
        <w:rPr>
          <w:rFonts w:ascii="Times New Roman" w:hAnsi="Times New Roman"/>
          <w:b/>
          <w:bCs/>
          <w:i/>
          <w:iCs/>
          <w:szCs w:val="24"/>
        </w:rPr>
      </w:pPr>
      <w:bookmarkStart w:id="7" w:name="_Ref55628896"/>
    </w:p>
    <w:p w14:paraId="6B0CAECA"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003E14E3" w:rsidRPr="00176463">
        <w:rPr>
          <w:rFonts w:ascii="Times New Roman" w:hAnsi="Times New Roman"/>
          <w:b/>
          <w:bCs/>
          <w:i/>
          <w:iCs/>
          <w:szCs w:val="24"/>
        </w:rPr>
        <w:t xml:space="preserve">VI </w:t>
      </w:r>
      <w:r w:rsidRPr="00176463">
        <w:rPr>
          <w:rFonts w:ascii="Times New Roman" w:hAnsi="Times New Roman"/>
          <w:b/>
          <w:bCs/>
          <w:i/>
          <w:iCs/>
          <w:szCs w:val="24"/>
        </w:rPr>
        <w:t>SKYRIUS</w:t>
      </w:r>
    </w:p>
    <w:p w14:paraId="609A6003" w14:textId="77777777" w:rsidR="00E552B8" w:rsidRPr="00176463" w:rsidRDefault="00E552B8">
      <w:pPr>
        <w:pStyle w:val="Pagrindinistekstas2"/>
        <w:keepNext/>
        <w:tabs>
          <w:tab w:val="left" w:pos="360"/>
        </w:tabs>
        <w:jc w:val="center"/>
        <w:rPr>
          <w:rFonts w:ascii="Times New Roman" w:hAnsi="Times New Roman"/>
          <w:b/>
          <w:bCs/>
          <w:i/>
          <w:iCs/>
          <w:szCs w:val="24"/>
        </w:rPr>
      </w:pPr>
      <w:r w:rsidRPr="00176463">
        <w:rPr>
          <w:rFonts w:ascii="Times New Roman" w:hAnsi="Times New Roman"/>
          <w:b/>
          <w:bCs/>
          <w:i/>
          <w:iCs/>
          <w:szCs w:val="24"/>
        </w:rPr>
        <w:t>PROJEKTO TĘSTINIS VYKDYMAS</w:t>
      </w:r>
    </w:p>
    <w:p w14:paraId="1D622AD5" w14:textId="77777777" w:rsidR="00E552B8" w:rsidRPr="00176463" w:rsidRDefault="00E552B8">
      <w:pPr>
        <w:pStyle w:val="Pagrindinistekstas2"/>
        <w:keepNext/>
        <w:ind w:left="0" w:firstLine="0"/>
        <w:rPr>
          <w:rFonts w:ascii="Times New Roman" w:hAnsi="Times New Roman"/>
          <w:b/>
          <w:bCs/>
          <w:i/>
          <w:iCs/>
          <w:szCs w:val="24"/>
        </w:rPr>
      </w:pPr>
    </w:p>
    <w:p w14:paraId="5A11FBC1" w14:textId="77777777" w:rsidR="00E552B8" w:rsidRPr="00176463" w:rsidRDefault="00D16904" w:rsidP="00D16904">
      <w:pPr>
        <w:pStyle w:val="Pagrindinistekstas2"/>
        <w:keepNext/>
        <w:ind w:left="0" w:firstLine="0"/>
        <w:rPr>
          <w:rFonts w:ascii="Times New Roman" w:hAnsi="Times New Roman"/>
          <w:bCs/>
          <w:iCs/>
          <w:szCs w:val="24"/>
        </w:rPr>
      </w:pPr>
      <w:r w:rsidRPr="00176463">
        <w:rPr>
          <w:rFonts w:ascii="Times New Roman" w:hAnsi="Times New Roman"/>
          <w:bCs/>
          <w:iCs/>
          <w:szCs w:val="24"/>
        </w:rPr>
        <w:t xml:space="preserve">22. </w:t>
      </w:r>
      <w:r w:rsidR="00E552B8" w:rsidRPr="00176463">
        <w:rPr>
          <w:rFonts w:ascii="Times New Roman" w:hAnsi="Times New Roman"/>
          <w:bCs/>
          <w:iCs/>
          <w:szCs w:val="24"/>
        </w:rPr>
        <w:t xml:space="preserve">Pasibaigus </w:t>
      </w:r>
      <w:r w:rsidR="003E14E3" w:rsidRPr="00176463">
        <w:rPr>
          <w:rFonts w:ascii="Times New Roman" w:hAnsi="Times New Roman"/>
          <w:bCs/>
          <w:iCs/>
          <w:szCs w:val="24"/>
        </w:rPr>
        <w:t>projekto įgyvendinimui</w:t>
      </w:r>
      <w:r w:rsidRPr="00176463">
        <w:rPr>
          <w:rFonts w:ascii="Times New Roman" w:hAnsi="Times New Roman"/>
          <w:bCs/>
          <w:iCs/>
          <w:szCs w:val="24"/>
        </w:rPr>
        <w:t>,</w:t>
      </w:r>
      <w:r w:rsidR="003E14E3" w:rsidRPr="00176463">
        <w:rPr>
          <w:rFonts w:ascii="Times New Roman" w:hAnsi="Times New Roman"/>
          <w:bCs/>
          <w:iCs/>
          <w:szCs w:val="24"/>
        </w:rPr>
        <w:t xml:space="preserve"> Partneriai</w:t>
      </w:r>
      <w:r w:rsidR="00E552B8" w:rsidRPr="00176463">
        <w:rPr>
          <w:rFonts w:ascii="Times New Roman" w:hAnsi="Times New Roman"/>
          <w:bCs/>
          <w:iCs/>
          <w:szCs w:val="24"/>
        </w:rPr>
        <w:t xml:space="preserve"> toliau įsipareigoja </w:t>
      </w:r>
      <w:r w:rsidR="00BE1C16" w:rsidRPr="00176463">
        <w:rPr>
          <w:rFonts w:ascii="Times New Roman" w:hAnsi="Times New Roman"/>
          <w:bCs/>
          <w:iCs/>
          <w:szCs w:val="24"/>
        </w:rPr>
        <w:t xml:space="preserve">užtikrinti </w:t>
      </w:r>
      <w:r w:rsidR="00E552B8" w:rsidRPr="00176463">
        <w:rPr>
          <w:rFonts w:ascii="Times New Roman" w:hAnsi="Times New Roman"/>
          <w:bCs/>
          <w:iCs/>
          <w:szCs w:val="24"/>
        </w:rPr>
        <w:t xml:space="preserve">tinkamą </w:t>
      </w:r>
      <w:r w:rsidR="005A77B3" w:rsidRPr="00176463">
        <w:rPr>
          <w:rFonts w:ascii="Times New Roman" w:hAnsi="Times New Roman"/>
          <w:bCs/>
          <w:iCs/>
          <w:szCs w:val="24"/>
        </w:rPr>
        <w:lastRenderedPageBreak/>
        <w:t>melioracijos statini</w:t>
      </w:r>
      <w:r w:rsidR="001C595E" w:rsidRPr="00176463">
        <w:rPr>
          <w:rFonts w:ascii="Times New Roman" w:hAnsi="Times New Roman"/>
          <w:bCs/>
          <w:iCs/>
          <w:szCs w:val="24"/>
        </w:rPr>
        <w:t xml:space="preserve">ų </w:t>
      </w:r>
      <w:r w:rsidR="00E552B8" w:rsidRPr="00176463">
        <w:rPr>
          <w:rFonts w:ascii="Times New Roman" w:hAnsi="Times New Roman"/>
          <w:bCs/>
          <w:iCs/>
          <w:szCs w:val="24"/>
        </w:rPr>
        <w:t>eksploatavimą, išla</w:t>
      </w:r>
      <w:r w:rsidRPr="00176463">
        <w:rPr>
          <w:rFonts w:ascii="Times New Roman" w:hAnsi="Times New Roman"/>
          <w:bCs/>
          <w:iCs/>
          <w:szCs w:val="24"/>
        </w:rPr>
        <w:t>ikymą, priežiūrą ir atnaujinimą.</w:t>
      </w:r>
    </w:p>
    <w:p w14:paraId="7EF3F4CD" w14:textId="77777777" w:rsidR="00E552B8" w:rsidRPr="00176463" w:rsidRDefault="00E552B8">
      <w:pPr>
        <w:pStyle w:val="Pagrindinistekstas2"/>
        <w:keepNext/>
        <w:ind w:left="0" w:firstLine="0"/>
        <w:rPr>
          <w:rFonts w:ascii="Times New Roman" w:hAnsi="Times New Roman"/>
          <w:bCs/>
          <w:iCs/>
          <w:szCs w:val="24"/>
        </w:rPr>
      </w:pPr>
    </w:p>
    <w:p w14:paraId="70034692" w14:textId="77777777" w:rsidR="00E552B8" w:rsidRPr="00176463" w:rsidRDefault="00D16904" w:rsidP="00D16904">
      <w:pPr>
        <w:pStyle w:val="Pagrindinistekstas2"/>
        <w:keepNext/>
        <w:ind w:left="0" w:firstLine="0"/>
        <w:rPr>
          <w:rFonts w:ascii="Times New Roman" w:hAnsi="Times New Roman"/>
          <w:bCs/>
          <w:iCs/>
          <w:szCs w:val="24"/>
        </w:rPr>
      </w:pPr>
      <w:r w:rsidRPr="00176463">
        <w:rPr>
          <w:rFonts w:ascii="Times New Roman" w:hAnsi="Times New Roman"/>
          <w:bCs/>
          <w:iCs/>
          <w:szCs w:val="24"/>
        </w:rPr>
        <w:t xml:space="preserve">23. </w:t>
      </w:r>
      <w:r w:rsidR="00E552B8" w:rsidRPr="00176463">
        <w:rPr>
          <w:rFonts w:ascii="Times New Roman" w:hAnsi="Times New Roman"/>
          <w:bCs/>
          <w:iCs/>
          <w:szCs w:val="24"/>
        </w:rPr>
        <w:t>Jeigu kuri</w:t>
      </w:r>
      <w:r w:rsidR="00BE1C16" w:rsidRPr="00176463">
        <w:rPr>
          <w:rFonts w:ascii="Times New Roman" w:hAnsi="Times New Roman"/>
          <w:bCs/>
          <w:iCs/>
          <w:szCs w:val="24"/>
        </w:rPr>
        <w:t>s nors Partneris</w:t>
      </w:r>
      <w:r w:rsidR="00E552B8" w:rsidRPr="00176463">
        <w:rPr>
          <w:rFonts w:ascii="Times New Roman" w:hAnsi="Times New Roman"/>
          <w:bCs/>
          <w:iCs/>
          <w:szCs w:val="24"/>
        </w:rPr>
        <w:t xml:space="preserve"> pažeis projekto tęstinį vykdymą ir dėl to bus pritaikytos sankcijos, </w:t>
      </w:r>
      <w:r w:rsidRPr="00176463">
        <w:rPr>
          <w:rFonts w:ascii="Times New Roman" w:hAnsi="Times New Roman"/>
          <w:bCs/>
          <w:iCs/>
          <w:szCs w:val="24"/>
        </w:rPr>
        <w:t xml:space="preserve"> atsakomybė už tai teks tokį pažeidimą padariusiam Partneriui</w:t>
      </w:r>
      <w:r w:rsidR="00E552B8" w:rsidRPr="00176463">
        <w:rPr>
          <w:rFonts w:ascii="Times New Roman" w:hAnsi="Times New Roman"/>
          <w:bCs/>
          <w:iCs/>
          <w:szCs w:val="24"/>
        </w:rPr>
        <w:t xml:space="preserve">.  </w:t>
      </w:r>
    </w:p>
    <w:p w14:paraId="48B730AC" w14:textId="77777777" w:rsidR="006267C6" w:rsidRPr="00176463" w:rsidRDefault="006267C6" w:rsidP="00E51C6B">
      <w:pPr>
        <w:pStyle w:val="Pagrindinistekstas2"/>
        <w:keepNext/>
        <w:tabs>
          <w:tab w:val="left" w:pos="360"/>
        </w:tabs>
        <w:ind w:left="0" w:firstLine="0"/>
        <w:rPr>
          <w:rFonts w:ascii="Times New Roman" w:hAnsi="Times New Roman"/>
          <w:b/>
          <w:bCs/>
          <w:i/>
          <w:iCs/>
          <w:spacing w:val="-3"/>
          <w:w w:val="102"/>
          <w:szCs w:val="24"/>
        </w:rPr>
      </w:pPr>
    </w:p>
    <w:p w14:paraId="36D30409"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00BE1C16" w:rsidRPr="00176463">
        <w:rPr>
          <w:rFonts w:ascii="Times New Roman" w:hAnsi="Times New Roman"/>
          <w:b/>
          <w:bCs/>
          <w:i/>
          <w:iCs/>
          <w:spacing w:val="-3"/>
          <w:w w:val="102"/>
          <w:szCs w:val="24"/>
        </w:rPr>
        <w:t xml:space="preserve">VII </w:t>
      </w:r>
      <w:r w:rsidRPr="00176463">
        <w:rPr>
          <w:rFonts w:ascii="Times New Roman" w:hAnsi="Times New Roman"/>
          <w:b/>
          <w:bCs/>
          <w:i/>
          <w:iCs/>
          <w:szCs w:val="24"/>
        </w:rPr>
        <w:t>SKYRIUS</w:t>
      </w:r>
    </w:p>
    <w:p w14:paraId="584EA708" w14:textId="77777777" w:rsidR="00E552B8" w:rsidRPr="00176463" w:rsidRDefault="00BE1C16">
      <w:pPr>
        <w:pStyle w:val="Pagrindinistekstas2"/>
        <w:keepNext/>
        <w:tabs>
          <w:tab w:val="left" w:pos="360"/>
        </w:tabs>
        <w:jc w:val="center"/>
        <w:rPr>
          <w:rFonts w:ascii="Times New Roman" w:hAnsi="Times New Roman"/>
          <w:b/>
          <w:bCs/>
          <w:i/>
          <w:iCs/>
          <w:spacing w:val="-3"/>
          <w:w w:val="102"/>
          <w:szCs w:val="24"/>
        </w:rPr>
      </w:pPr>
      <w:r w:rsidRPr="00176463">
        <w:rPr>
          <w:rFonts w:ascii="Times New Roman" w:hAnsi="Times New Roman"/>
          <w:b/>
          <w:bCs/>
          <w:i/>
          <w:iCs/>
          <w:spacing w:val="-3"/>
          <w:w w:val="102"/>
          <w:szCs w:val="24"/>
        </w:rPr>
        <w:t>PARTNERIŲ</w:t>
      </w:r>
      <w:r w:rsidR="00E552B8" w:rsidRPr="00176463">
        <w:rPr>
          <w:rFonts w:ascii="Times New Roman" w:hAnsi="Times New Roman"/>
          <w:b/>
          <w:bCs/>
          <w:i/>
          <w:iCs/>
          <w:spacing w:val="-3"/>
          <w:w w:val="102"/>
          <w:szCs w:val="24"/>
        </w:rPr>
        <w:t xml:space="preserve"> ATSAKOMYBĖ</w:t>
      </w:r>
      <w:bookmarkEnd w:id="7"/>
    </w:p>
    <w:p w14:paraId="5C6ACEF9" w14:textId="77777777" w:rsidR="00E552B8" w:rsidRPr="00176463" w:rsidRDefault="00E552B8">
      <w:pPr>
        <w:pStyle w:val="Pagrindinistekstas2"/>
        <w:ind w:left="0" w:firstLine="0"/>
        <w:rPr>
          <w:rFonts w:ascii="Times New Roman" w:hAnsi="Times New Roman"/>
          <w:b/>
          <w:bCs/>
          <w:i/>
          <w:iCs/>
          <w:szCs w:val="24"/>
        </w:rPr>
      </w:pPr>
    </w:p>
    <w:p w14:paraId="089303F9" w14:textId="77777777" w:rsidR="00E552B8" w:rsidRPr="00176463" w:rsidRDefault="00D16904" w:rsidP="00D16904">
      <w:pPr>
        <w:pStyle w:val="Pagrindinistekstas2"/>
        <w:ind w:left="0" w:firstLine="0"/>
        <w:rPr>
          <w:rFonts w:ascii="Times New Roman" w:hAnsi="Times New Roman"/>
          <w:spacing w:val="-1"/>
          <w:w w:val="102"/>
          <w:szCs w:val="24"/>
        </w:rPr>
      </w:pPr>
      <w:r w:rsidRPr="00176463">
        <w:rPr>
          <w:rFonts w:ascii="Times New Roman" w:hAnsi="Times New Roman"/>
          <w:spacing w:val="-1"/>
          <w:w w:val="102"/>
          <w:szCs w:val="24"/>
        </w:rPr>
        <w:t>24.</w:t>
      </w:r>
      <w:r w:rsidR="00BE1C16" w:rsidRPr="00176463">
        <w:rPr>
          <w:rFonts w:ascii="Times New Roman" w:hAnsi="Times New Roman"/>
          <w:spacing w:val="-1"/>
          <w:w w:val="102"/>
          <w:szCs w:val="24"/>
        </w:rPr>
        <w:t xml:space="preserve">  Partneriai privalo atlyginti viena</w:t>
      </w:r>
      <w:r w:rsidRPr="00176463">
        <w:rPr>
          <w:rFonts w:ascii="Times New Roman" w:hAnsi="Times New Roman"/>
          <w:spacing w:val="-1"/>
          <w:w w:val="102"/>
          <w:szCs w:val="24"/>
        </w:rPr>
        <w:t>s</w:t>
      </w:r>
      <w:r w:rsidR="00BE1C16" w:rsidRPr="00176463">
        <w:rPr>
          <w:rFonts w:ascii="Times New Roman" w:hAnsi="Times New Roman"/>
          <w:spacing w:val="-1"/>
          <w:w w:val="102"/>
          <w:szCs w:val="24"/>
        </w:rPr>
        <w:t xml:space="preserve"> kitam</w:t>
      </w:r>
      <w:r w:rsidR="00E552B8" w:rsidRPr="00176463">
        <w:rPr>
          <w:rFonts w:ascii="Times New Roman" w:hAnsi="Times New Roman"/>
          <w:spacing w:val="-1"/>
          <w:w w:val="102"/>
          <w:szCs w:val="24"/>
        </w:rPr>
        <w:t xml:space="preserve"> nuostolius, kurie atsiranda kaip šios Sutarties nevykdy</w:t>
      </w:r>
      <w:r w:rsidRPr="00176463">
        <w:rPr>
          <w:rFonts w:ascii="Times New Roman" w:hAnsi="Times New Roman"/>
          <w:spacing w:val="-1"/>
          <w:w w:val="102"/>
          <w:szCs w:val="24"/>
        </w:rPr>
        <w:t xml:space="preserve">mo ar netinkamo vykdymo pasekmė, sąlygota Partnerio </w:t>
      </w:r>
      <w:r w:rsidR="00E227B2" w:rsidRPr="00176463">
        <w:rPr>
          <w:rFonts w:ascii="Times New Roman" w:hAnsi="Times New Roman"/>
          <w:spacing w:val="-1"/>
          <w:w w:val="102"/>
          <w:szCs w:val="24"/>
        </w:rPr>
        <w:t xml:space="preserve">kaltų ar aplaidžių </w:t>
      </w:r>
      <w:r w:rsidRPr="00176463">
        <w:rPr>
          <w:rFonts w:ascii="Times New Roman" w:hAnsi="Times New Roman"/>
          <w:spacing w:val="-1"/>
          <w:w w:val="102"/>
          <w:szCs w:val="24"/>
        </w:rPr>
        <w:t>veiksmų ar neveikimo.</w:t>
      </w:r>
      <w:r w:rsidR="00E552B8" w:rsidRPr="00176463">
        <w:rPr>
          <w:rFonts w:ascii="Times New Roman" w:hAnsi="Times New Roman"/>
          <w:spacing w:val="-1"/>
          <w:w w:val="102"/>
          <w:szCs w:val="24"/>
        </w:rPr>
        <w:t xml:space="preserve">   </w:t>
      </w:r>
    </w:p>
    <w:p w14:paraId="0B0C0EF3" w14:textId="77777777" w:rsidR="00E552B8" w:rsidRPr="00176463" w:rsidRDefault="00E552B8">
      <w:pPr>
        <w:ind w:left="709" w:hanging="709"/>
        <w:jc w:val="both"/>
        <w:rPr>
          <w:lang w:val="lt-LT"/>
        </w:rPr>
      </w:pPr>
    </w:p>
    <w:p w14:paraId="68A62930" w14:textId="77777777" w:rsidR="00E227B2" w:rsidRPr="00176463" w:rsidRDefault="00E227B2" w:rsidP="00E227B2">
      <w:pPr>
        <w:jc w:val="both"/>
        <w:rPr>
          <w:lang w:val="lt-LT"/>
        </w:rPr>
      </w:pPr>
      <w:r w:rsidRPr="00176463">
        <w:rPr>
          <w:lang w:val="lt-LT"/>
        </w:rPr>
        <w:t>25. Nuostolius, žalą, tretiesiems asmenims atlygina tas Partneris, dėl kurio kaltų ar aplaidžių veiksmų ar neveikimo šie nuostoliai atsirado.</w:t>
      </w:r>
    </w:p>
    <w:p w14:paraId="4986F705" w14:textId="77777777" w:rsidR="00E227B2" w:rsidRPr="00176463" w:rsidRDefault="00E227B2">
      <w:pPr>
        <w:ind w:left="709" w:hanging="709"/>
        <w:jc w:val="both"/>
        <w:rPr>
          <w:lang w:val="lt-LT"/>
        </w:rPr>
      </w:pPr>
    </w:p>
    <w:p w14:paraId="59BF59D3" w14:textId="77777777" w:rsidR="00E552B8" w:rsidRPr="00176463" w:rsidRDefault="00E227B2" w:rsidP="00BE1C16">
      <w:pPr>
        <w:ind w:firstLine="29"/>
        <w:jc w:val="both"/>
        <w:rPr>
          <w:lang w:val="lt-LT"/>
        </w:rPr>
      </w:pPr>
      <w:r w:rsidRPr="00176463">
        <w:rPr>
          <w:lang w:val="lt-LT"/>
        </w:rPr>
        <w:t>26</w:t>
      </w:r>
      <w:r w:rsidR="00BE1C16" w:rsidRPr="00176463">
        <w:rPr>
          <w:lang w:val="lt-LT"/>
        </w:rPr>
        <w:t xml:space="preserve">. </w:t>
      </w:r>
      <w:r w:rsidR="00E552B8" w:rsidRPr="00176463">
        <w:rPr>
          <w:lang w:val="lt-LT"/>
        </w:rPr>
        <w:t xml:space="preserve">Už informacijos ir pateiktų duomenų tikslumą, gautų lėšų buhalterinės apskaitos tvarkymą atsako </w:t>
      </w:r>
      <w:r w:rsidR="00D16904" w:rsidRPr="00176463">
        <w:rPr>
          <w:lang w:val="lt-LT"/>
        </w:rPr>
        <w:t xml:space="preserve"> Vykdantysis partneris</w:t>
      </w:r>
      <w:r w:rsidR="00E552B8" w:rsidRPr="00176463">
        <w:rPr>
          <w:lang w:val="lt-LT"/>
        </w:rPr>
        <w:t xml:space="preserve">. </w:t>
      </w:r>
    </w:p>
    <w:p w14:paraId="1CE5D9C8" w14:textId="77777777" w:rsidR="006267C6" w:rsidRPr="00176463" w:rsidRDefault="006267C6" w:rsidP="00E51C6B">
      <w:pPr>
        <w:pStyle w:val="Pagrindinistekstas2"/>
        <w:tabs>
          <w:tab w:val="left" w:pos="360"/>
        </w:tabs>
        <w:ind w:left="0" w:firstLine="0"/>
        <w:rPr>
          <w:rFonts w:ascii="Times New Roman" w:hAnsi="Times New Roman"/>
          <w:b/>
          <w:bCs/>
          <w:i/>
          <w:iCs/>
          <w:spacing w:val="-4"/>
          <w:w w:val="102"/>
          <w:szCs w:val="24"/>
        </w:rPr>
      </w:pPr>
    </w:p>
    <w:p w14:paraId="38E0973D"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00BE1C16" w:rsidRPr="00176463">
        <w:rPr>
          <w:rFonts w:ascii="Times New Roman" w:hAnsi="Times New Roman"/>
          <w:b/>
          <w:bCs/>
          <w:i/>
          <w:iCs/>
          <w:spacing w:val="-4"/>
          <w:w w:val="102"/>
          <w:szCs w:val="24"/>
        </w:rPr>
        <w:t xml:space="preserve">VIII </w:t>
      </w:r>
      <w:r w:rsidRPr="00176463">
        <w:rPr>
          <w:rFonts w:ascii="Times New Roman" w:hAnsi="Times New Roman"/>
          <w:b/>
          <w:bCs/>
          <w:i/>
          <w:iCs/>
          <w:szCs w:val="24"/>
        </w:rPr>
        <w:t>SKYRIUS</w:t>
      </w:r>
    </w:p>
    <w:p w14:paraId="1B16C0E0" w14:textId="77777777" w:rsidR="00E552B8" w:rsidRPr="00176463" w:rsidRDefault="00E552B8">
      <w:pPr>
        <w:pStyle w:val="Pagrindinistekstas2"/>
        <w:tabs>
          <w:tab w:val="left" w:pos="360"/>
        </w:tabs>
        <w:jc w:val="center"/>
        <w:rPr>
          <w:rFonts w:ascii="Times New Roman" w:hAnsi="Times New Roman"/>
          <w:b/>
          <w:bCs/>
          <w:i/>
          <w:iCs/>
          <w:spacing w:val="-4"/>
          <w:w w:val="102"/>
          <w:szCs w:val="24"/>
        </w:rPr>
      </w:pPr>
      <w:r w:rsidRPr="00176463">
        <w:rPr>
          <w:rFonts w:ascii="Times New Roman" w:hAnsi="Times New Roman"/>
          <w:b/>
          <w:bCs/>
          <w:i/>
          <w:iCs/>
          <w:spacing w:val="-4"/>
          <w:w w:val="102"/>
          <w:szCs w:val="24"/>
        </w:rPr>
        <w:t>NENUGALIMA JĖGA</w:t>
      </w:r>
    </w:p>
    <w:p w14:paraId="52F21050" w14:textId="77777777" w:rsidR="00E552B8" w:rsidRPr="00176463" w:rsidRDefault="00E552B8">
      <w:pPr>
        <w:pStyle w:val="Pagrindinistekstas2"/>
        <w:ind w:left="0" w:firstLine="0"/>
        <w:rPr>
          <w:rFonts w:ascii="Times New Roman" w:hAnsi="Times New Roman"/>
          <w:szCs w:val="24"/>
        </w:rPr>
      </w:pPr>
    </w:p>
    <w:p w14:paraId="2B68BD15" w14:textId="77777777" w:rsidR="00E552B8" w:rsidRPr="00176463" w:rsidRDefault="0086582B" w:rsidP="0086582B">
      <w:pPr>
        <w:pStyle w:val="Pagrindinistekstas2"/>
        <w:ind w:left="0" w:firstLine="0"/>
        <w:rPr>
          <w:rFonts w:ascii="Times New Roman" w:hAnsi="Times New Roman"/>
          <w:spacing w:val="-4"/>
          <w:w w:val="105"/>
          <w:szCs w:val="24"/>
        </w:rPr>
      </w:pPr>
      <w:r w:rsidRPr="00176463">
        <w:rPr>
          <w:rFonts w:ascii="Times New Roman" w:hAnsi="Times New Roman"/>
          <w:w w:val="105"/>
          <w:szCs w:val="24"/>
        </w:rPr>
        <w:t xml:space="preserve">27. </w:t>
      </w:r>
      <w:r w:rsidR="00BE1C16" w:rsidRPr="00176463">
        <w:rPr>
          <w:rFonts w:ascii="Times New Roman" w:hAnsi="Times New Roman"/>
          <w:w w:val="105"/>
          <w:szCs w:val="24"/>
        </w:rPr>
        <w:t>Partneriai atleidžiami</w:t>
      </w:r>
      <w:r w:rsidR="00E552B8" w:rsidRPr="00176463">
        <w:rPr>
          <w:rFonts w:ascii="Times New Roman" w:hAnsi="Times New Roman"/>
          <w:w w:val="105"/>
          <w:szCs w:val="24"/>
        </w:rPr>
        <w:t xml:space="preserve"> nuo atsakomybės už šios Sutarties sąlygų neįvykdymą, jeigu šios </w:t>
      </w:r>
      <w:r w:rsidR="00E552B8" w:rsidRPr="00176463">
        <w:rPr>
          <w:rFonts w:ascii="Times New Roman" w:hAnsi="Times New Roman"/>
          <w:spacing w:val="-3"/>
          <w:w w:val="105"/>
          <w:szCs w:val="24"/>
        </w:rPr>
        <w:t xml:space="preserve">Sutarties sąlygos nebuvo vykdomos dėl Nenugalimos jėgos </w:t>
      </w:r>
      <w:r w:rsidR="00E552B8" w:rsidRPr="00176463">
        <w:rPr>
          <w:rFonts w:ascii="Times New Roman" w:hAnsi="Times New Roman"/>
          <w:i/>
          <w:iCs/>
          <w:spacing w:val="-3"/>
          <w:w w:val="105"/>
          <w:szCs w:val="24"/>
        </w:rPr>
        <w:t xml:space="preserve">(force majeure) </w:t>
      </w:r>
      <w:r w:rsidR="00E552B8" w:rsidRPr="00176463">
        <w:rPr>
          <w:rFonts w:ascii="Times New Roman" w:hAnsi="Times New Roman"/>
          <w:spacing w:val="-3"/>
          <w:w w:val="105"/>
          <w:szCs w:val="24"/>
        </w:rPr>
        <w:t xml:space="preserve">aplinkybių ir </w:t>
      </w:r>
      <w:r w:rsidR="00BE1C16" w:rsidRPr="00176463">
        <w:rPr>
          <w:rFonts w:ascii="Times New Roman" w:hAnsi="Times New Roman"/>
          <w:spacing w:val="-4"/>
          <w:w w:val="105"/>
          <w:szCs w:val="24"/>
        </w:rPr>
        <w:t>N</w:t>
      </w:r>
      <w:r w:rsidR="00E552B8" w:rsidRPr="00176463">
        <w:rPr>
          <w:rFonts w:ascii="Times New Roman" w:hAnsi="Times New Roman"/>
          <w:spacing w:val="-4"/>
          <w:w w:val="105"/>
          <w:szCs w:val="24"/>
        </w:rPr>
        <w:t xml:space="preserve">enugalimos jėgos aplinkybės atsirado iki tų sąlygų įvykdymo termino suėjimo. </w:t>
      </w:r>
    </w:p>
    <w:p w14:paraId="6C2A974F" w14:textId="77777777" w:rsidR="00E552B8" w:rsidRPr="00176463" w:rsidRDefault="00E552B8">
      <w:pPr>
        <w:pStyle w:val="Pagrindinistekstas2"/>
        <w:ind w:left="0" w:firstLine="0"/>
        <w:rPr>
          <w:rFonts w:ascii="Times New Roman" w:hAnsi="Times New Roman"/>
          <w:szCs w:val="24"/>
        </w:rPr>
      </w:pPr>
    </w:p>
    <w:p w14:paraId="38FB92E2" w14:textId="77777777" w:rsidR="00E552B8" w:rsidRPr="00176463" w:rsidRDefault="003C1BE6" w:rsidP="003C1BE6">
      <w:pPr>
        <w:pStyle w:val="Pagrindinistekstas2"/>
        <w:ind w:left="0" w:firstLine="0"/>
        <w:rPr>
          <w:rFonts w:ascii="Times New Roman" w:hAnsi="Times New Roman"/>
          <w:spacing w:val="-3"/>
          <w:w w:val="105"/>
          <w:szCs w:val="24"/>
        </w:rPr>
      </w:pPr>
      <w:bookmarkStart w:id="8" w:name="_Ref53217290"/>
      <w:r w:rsidRPr="00176463">
        <w:rPr>
          <w:rFonts w:ascii="Times New Roman" w:hAnsi="Times New Roman"/>
          <w:spacing w:val="-2"/>
          <w:w w:val="105"/>
          <w:szCs w:val="24"/>
        </w:rPr>
        <w:t xml:space="preserve">28. </w:t>
      </w:r>
      <w:r w:rsidR="00BE1C16" w:rsidRPr="00176463">
        <w:rPr>
          <w:rFonts w:ascii="Times New Roman" w:hAnsi="Times New Roman"/>
          <w:spacing w:val="-2"/>
          <w:w w:val="105"/>
          <w:szCs w:val="24"/>
        </w:rPr>
        <w:t>Partneris, patyręs</w:t>
      </w:r>
      <w:r w:rsidR="00E552B8" w:rsidRPr="00176463">
        <w:rPr>
          <w:rFonts w:ascii="Times New Roman" w:hAnsi="Times New Roman"/>
          <w:spacing w:val="-2"/>
          <w:w w:val="105"/>
          <w:szCs w:val="24"/>
        </w:rPr>
        <w:t xml:space="preserve"> Nenugalimos jėgos a</w:t>
      </w:r>
      <w:r w:rsidR="00BE1C16" w:rsidRPr="00176463">
        <w:rPr>
          <w:rFonts w:ascii="Times New Roman" w:hAnsi="Times New Roman"/>
          <w:spacing w:val="-2"/>
          <w:w w:val="105"/>
          <w:szCs w:val="24"/>
        </w:rPr>
        <w:t>plinkybes ir dėl to neįvykdęs</w:t>
      </w:r>
      <w:r w:rsidR="00E552B8" w:rsidRPr="00176463">
        <w:rPr>
          <w:rFonts w:ascii="Times New Roman" w:hAnsi="Times New Roman"/>
          <w:spacing w:val="-2"/>
          <w:w w:val="105"/>
          <w:szCs w:val="24"/>
        </w:rPr>
        <w:t xml:space="preserve"> prievolės, nustatytos </w:t>
      </w:r>
      <w:r w:rsidR="00E552B8" w:rsidRPr="00176463">
        <w:rPr>
          <w:rFonts w:ascii="Times New Roman" w:hAnsi="Times New Roman"/>
          <w:spacing w:val="-1"/>
          <w:w w:val="105"/>
          <w:szCs w:val="24"/>
        </w:rPr>
        <w:t xml:space="preserve">pagal Sutartį, turi pateikti </w:t>
      </w:r>
      <w:r w:rsidRPr="00176463">
        <w:rPr>
          <w:rFonts w:ascii="Times New Roman" w:hAnsi="Times New Roman"/>
          <w:spacing w:val="-1"/>
          <w:w w:val="105"/>
          <w:szCs w:val="24"/>
        </w:rPr>
        <w:t xml:space="preserve">kitam Partneriui </w:t>
      </w:r>
      <w:r w:rsidR="00E552B8" w:rsidRPr="00176463">
        <w:rPr>
          <w:rFonts w:ascii="Times New Roman" w:hAnsi="Times New Roman"/>
          <w:spacing w:val="-1"/>
          <w:w w:val="105"/>
          <w:szCs w:val="24"/>
        </w:rPr>
        <w:t xml:space="preserve">pranešimą apie Nenugalimos jėgos aplinkybes, dėl </w:t>
      </w:r>
      <w:r w:rsidR="00E552B8" w:rsidRPr="00176463">
        <w:rPr>
          <w:rFonts w:ascii="Times New Roman" w:hAnsi="Times New Roman"/>
          <w:spacing w:val="-3"/>
          <w:w w:val="105"/>
          <w:szCs w:val="24"/>
        </w:rPr>
        <w:t>kurių konkreti Sutarties sąlyga buvo neįvykdyta atsiradimą, kuriame turi būti nurodyta:</w:t>
      </w:r>
      <w:bookmarkEnd w:id="8"/>
    </w:p>
    <w:p w14:paraId="263EB235" w14:textId="77777777" w:rsidR="00E552B8" w:rsidRPr="00176463" w:rsidRDefault="00E552B8">
      <w:pPr>
        <w:pStyle w:val="Pagrindinistekstas2"/>
        <w:ind w:left="0" w:firstLine="0"/>
        <w:rPr>
          <w:rFonts w:ascii="Times New Roman" w:hAnsi="Times New Roman"/>
          <w:szCs w:val="24"/>
        </w:rPr>
      </w:pPr>
    </w:p>
    <w:p w14:paraId="4E476761" w14:textId="77777777" w:rsidR="00E552B8" w:rsidRPr="00176463" w:rsidRDefault="003C1BE6" w:rsidP="003C1BE6">
      <w:pPr>
        <w:pStyle w:val="Pagrindinistekstas2"/>
        <w:ind w:left="0" w:firstLine="709"/>
        <w:rPr>
          <w:rFonts w:ascii="Times New Roman" w:hAnsi="Times New Roman"/>
          <w:spacing w:val="-3"/>
          <w:w w:val="105"/>
          <w:szCs w:val="24"/>
        </w:rPr>
      </w:pPr>
      <w:r w:rsidRPr="00176463">
        <w:rPr>
          <w:rFonts w:ascii="Times New Roman" w:hAnsi="Times New Roman"/>
          <w:spacing w:val="-3"/>
          <w:w w:val="105"/>
          <w:szCs w:val="24"/>
        </w:rPr>
        <w:t xml:space="preserve">28.1. </w:t>
      </w:r>
      <w:r w:rsidR="00E552B8" w:rsidRPr="00176463">
        <w:rPr>
          <w:rFonts w:ascii="Times New Roman" w:hAnsi="Times New Roman"/>
          <w:spacing w:val="-3"/>
          <w:w w:val="105"/>
          <w:szCs w:val="24"/>
        </w:rPr>
        <w:t>Nenugalimos jėgos aplinkybės, dėl kurių konkreti prievolė buvo neįvykdyta;</w:t>
      </w:r>
    </w:p>
    <w:p w14:paraId="2455E30F" w14:textId="77777777" w:rsidR="00E552B8" w:rsidRPr="00176463" w:rsidRDefault="00E552B8">
      <w:pPr>
        <w:pStyle w:val="Pagrindinistekstas2"/>
        <w:ind w:left="0" w:firstLine="0"/>
        <w:rPr>
          <w:rFonts w:ascii="Times New Roman" w:hAnsi="Times New Roman"/>
          <w:szCs w:val="24"/>
        </w:rPr>
      </w:pPr>
    </w:p>
    <w:p w14:paraId="0DF482BB" w14:textId="77777777" w:rsidR="00E552B8" w:rsidRPr="00176463" w:rsidRDefault="003C1BE6" w:rsidP="003C1BE6">
      <w:pPr>
        <w:pStyle w:val="Pagrindinistekstas2"/>
        <w:tabs>
          <w:tab w:val="left" w:pos="0"/>
        </w:tabs>
        <w:ind w:left="0" w:firstLine="709"/>
        <w:rPr>
          <w:rFonts w:ascii="Times New Roman" w:hAnsi="Times New Roman"/>
          <w:spacing w:val="-4"/>
          <w:w w:val="105"/>
          <w:szCs w:val="24"/>
        </w:rPr>
      </w:pPr>
      <w:bookmarkStart w:id="9" w:name="_Ref53217739"/>
      <w:r w:rsidRPr="00176463">
        <w:rPr>
          <w:rFonts w:ascii="Times New Roman" w:hAnsi="Times New Roman"/>
          <w:w w:val="105"/>
          <w:szCs w:val="24"/>
        </w:rPr>
        <w:t xml:space="preserve">28.2. </w:t>
      </w:r>
      <w:r w:rsidR="00E552B8" w:rsidRPr="00176463">
        <w:rPr>
          <w:rFonts w:ascii="Times New Roman" w:hAnsi="Times New Roman"/>
          <w:w w:val="105"/>
          <w:szCs w:val="24"/>
        </w:rPr>
        <w:t>visi galimi Nenugalimos jėgos aplinkybes patvirtinantys įrod</w:t>
      </w:r>
      <w:r w:rsidR="00BE1C16" w:rsidRPr="00176463">
        <w:rPr>
          <w:rFonts w:ascii="Times New Roman" w:hAnsi="Times New Roman"/>
          <w:w w:val="105"/>
          <w:szCs w:val="24"/>
        </w:rPr>
        <w:t>ymai, kuriuos turi Partneris</w:t>
      </w:r>
      <w:r w:rsidR="00E552B8" w:rsidRPr="00176463">
        <w:rPr>
          <w:rFonts w:ascii="Times New Roman" w:hAnsi="Times New Roman"/>
          <w:w w:val="105"/>
          <w:szCs w:val="24"/>
        </w:rPr>
        <w:t xml:space="preserve">, </w:t>
      </w:r>
      <w:r w:rsidR="00BE1C16" w:rsidRPr="00176463">
        <w:rPr>
          <w:rFonts w:ascii="Times New Roman" w:hAnsi="Times New Roman"/>
          <w:spacing w:val="-4"/>
          <w:w w:val="105"/>
          <w:szCs w:val="24"/>
        </w:rPr>
        <w:t>patyręs</w:t>
      </w:r>
      <w:r w:rsidR="00E552B8" w:rsidRPr="00176463">
        <w:rPr>
          <w:rFonts w:ascii="Times New Roman" w:hAnsi="Times New Roman"/>
          <w:spacing w:val="-4"/>
          <w:w w:val="105"/>
          <w:szCs w:val="24"/>
        </w:rPr>
        <w:t xml:space="preserve"> Nenugalimos jėgos aplinkybes;</w:t>
      </w:r>
      <w:bookmarkEnd w:id="9"/>
    </w:p>
    <w:p w14:paraId="7847EFF6" w14:textId="77777777" w:rsidR="00E552B8" w:rsidRPr="00176463" w:rsidRDefault="00E552B8">
      <w:pPr>
        <w:pStyle w:val="Pagrindinistekstas2"/>
        <w:ind w:left="0" w:firstLine="0"/>
        <w:rPr>
          <w:rFonts w:ascii="Times New Roman" w:hAnsi="Times New Roman"/>
          <w:szCs w:val="24"/>
        </w:rPr>
      </w:pPr>
    </w:p>
    <w:p w14:paraId="7ACD9AC3" w14:textId="77777777" w:rsidR="00E552B8" w:rsidRPr="00176463" w:rsidRDefault="003C1BE6" w:rsidP="003C1BE6">
      <w:pPr>
        <w:pStyle w:val="Pagrindinistekstas2"/>
        <w:ind w:left="0" w:firstLine="709"/>
        <w:rPr>
          <w:rFonts w:ascii="Times New Roman" w:hAnsi="Times New Roman"/>
          <w:spacing w:val="-3"/>
          <w:w w:val="105"/>
          <w:szCs w:val="24"/>
        </w:rPr>
      </w:pPr>
      <w:r w:rsidRPr="00176463">
        <w:rPr>
          <w:rFonts w:ascii="Times New Roman" w:hAnsi="Times New Roman"/>
          <w:spacing w:val="-3"/>
          <w:w w:val="105"/>
          <w:szCs w:val="24"/>
        </w:rPr>
        <w:t xml:space="preserve">28.3. </w:t>
      </w:r>
      <w:r w:rsidR="00E552B8" w:rsidRPr="00176463">
        <w:rPr>
          <w:rFonts w:ascii="Times New Roman" w:hAnsi="Times New Roman"/>
          <w:spacing w:val="-3"/>
          <w:w w:val="105"/>
          <w:szCs w:val="24"/>
        </w:rPr>
        <w:t>Nenugalimos jėgos aplinkybių pradžia ir planuojama (tikėtina) pabaiga;</w:t>
      </w:r>
    </w:p>
    <w:p w14:paraId="3CB72858" w14:textId="77777777" w:rsidR="00E552B8" w:rsidRPr="00176463" w:rsidRDefault="00E552B8">
      <w:pPr>
        <w:pStyle w:val="Pagrindinistekstas2"/>
        <w:ind w:left="0" w:firstLine="0"/>
        <w:rPr>
          <w:rFonts w:ascii="Times New Roman" w:hAnsi="Times New Roman"/>
          <w:szCs w:val="24"/>
        </w:rPr>
      </w:pPr>
    </w:p>
    <w:p w14:paraId="59939B66" w14:textId="77777777" w:rsidR="00E552B8" w:rsidRPr="00176463" w:rsidRDefault="003C1BE6" w:rsidP="003C1BE6">
      <w:pPr>
        <w:pStyle w:val="Pagrindinistekstas2"/>
        <w:ind w:left="0" w:firstLine="709"/>
        <w:rPr>
          <w:rFonts w:ascii="Times New Roman" w:hAnsi="Times New Roman"/>
          <w:spacing w:val="-10"/>
          <w:w w:val="105"/>
          <w:szCs w:val="24"/>
        </w:rPr>
      </w:pPr>
      <w:r w:rsidRPr="00176463">
        <w:rPr>
          <w:rFonts w:ascii="Times New Roman" w:hAnsi="Times New Roman"/>
          <w:w w:val="105"/>
          <w:szCs w:val="24"/>
        </w:rPr>
        <w:t xml:space="preserve">28.4. </w:t>
      </w:r>
      <w:r w:rsidR="00E552B8" w:rsidRPr="00176463">
        <w:rPr>
          <w:rFonts w:ascii="Times New Roman" w:hAnsi="Times New Roman"/>
          <w:w w:val="105"/>
          <w:szCs w:val="24"/>
        </w:rPr>
        <w:t xml:space="preserve">Nenugalimos jėgos įtaka tos Sutarties sąlygos įvykdymui, taip pat kitų Sutarties sąlygų </w:t>
      </w:r>
      <w:r w:rsidR="00E552B8" w:rsidRPr="00176463">
        <w:rPr>
          <w:rFonts w:ascii="Times New Roman" w:hAnsi="Times New Roman"/>
          <w:spacing w:val="-10"/>
          <w:w w:val="105"/>
          <w:szCs w:val="24"/>
        </w:rPr>
        <w:t>įvykdymui.</w:t>
      </w:r>
    </w:p>
    <w:p w14:paraId="0EBD7352" w14:textId="77777777" w:rsidR="00E552B8" w:rsidRPr="00176463" w:rsidRDefault="00E552B8">
      <w:pPr>
        <w:pStyle w:val="Pagrindinistekstas2"/>
        <w:ind w:left="0" w:firstLine="0"/>
        <w:rPr>
          <w:rFonts w:ascii="Times New Roman" w:hAnsi="Times New Roman"/>
          <w:szCs w:val="24"/>
        </w:rPr>
      </w:pPr>
    </w:p>
    <w:p w14:paraId="14FDCD69" w14:textId="77777777" w:rsidR="00E552B8" w:rsidRPr="00176463" w:rsidRDefault="003C1BE6" w:rsidP="003C1BE6">
      <w:pPr>
        <w:pStyle w:val="Pagrindinistekstas2"/>
        <w:ind w:left="0" w:firstLine="0"/>
        <w:rPr>
          <w:rFonts w:ascii="Times New Roman" w:hAnsi="Times New Roman"/>
          <w:spacing w:val="-4"/>
          <w:w w:val="105"/>
          <w:szCs w:val="24"/>
        </w:rPr>
      </w:pPr>
      <w:r w:rsidRPr="00176463">
        <w:rPr>
          <w:rFonts w:ascii="Times New Roman" w:hAnsi="Times New Roman"/>
          <w:w w:val="105"/>
          <w:szCs w:val="24"/>
        </w:rPr>
        <w:t xml:space="preserve">29. </w:t>
      </w:r>
      <w:r w:rsidR="00E552B8" w:rsidRPr="00176463">
        <w:rPr>
          <w:rFonts w:ascii="Times New Roman" w:hAnsi="Times New Roman"/>
          <w:w w:val="105"/>
          <w:szCs w:val="24"/>
        </w:rPr>
        <w:t>Protingu terminu (</w:t>
      </w:r>
      <w:r w:rsidR="00074870" w:rsidRPr="00176463">
        <w:rPr>
          <w:rFonts w:ascii="Times New Roman" w:hAnsi="Times New Roman"/>
          <w:w w:val="105"/>
          <w:szCs w:val="24"/>
        </w:rPr>
        <w:t>laiku), per kurį Partneris, patyręs</w:t>
      </w:r>
      <w:r w:rsidR="00E552B8" w:rsidRPr="00176463">
        <w:rPr>
          <w:rFonts w:ascii="Times New Roman" w:hAnsi="Times New Roman"/>
          <w:w w:val="105"/>
          <w:szCs w:val="24"/>
        </w:rPr>
        <w:t xml:space="preserve"> Nenugalimos jėgos aplinkybes, turi </w:t>
      </w:r>
      <w:r w:rsidR="00074870" w:rsidRPr="00176463">
        <w:rPr>
          <w:rFonts w:ascii="Times New Roman" w:hAnsi="Times New Roman"/>
          <w:spacing w:val="-2"/>
          <w:w w:val="105"/>
          <w:szCs w:val="24"/>
        </w:rPr>
        <w:t>pateikti kitam Partneriui</w:t>
      </w:r>
      <w:r w:rsidR="00E552B8" w:rsidRPr="00176463">
        <w:rPr>
          <w:rFonts w:ascii="Times New Roman" w:hAnsi="Times New Roman"/>
          <w:spacing w:val="-2"/>
          <w:w w:val="105"/>
          <w:szCs w:val="24"/>
        </w:rPr>
        <w:t xml:space="preserve"> pranešimą apie Nenugalimos jėgos aplinkybes, laikoma 48 </w:t>
      </w:r>
      <w:r w:rsidR="00E552B8" w:rsidRPr="00176463">
        <w:rPr>
          <w:rFonts w:ascii="Times New Roman" w:hAnsi="Times New Roman"/>
          <w:w w:val="105"/>
          <w:szCs w:val="24"/>
        </w:rPr>
        <w:t>(keturiasdešimt aštuonios) va</w:t>
      </w:r>
      <w:r w:rsidR="00074870" w:rsidRPr="00176463">
        <w:rPr>
          <w:rFonts w:ascii="Times New Roman" w:hAnsi="Times New Roman"/>
          <w:w w:val="105"/>
          <w:szCs w:val="24"/>
        </w:rPr>
        <w:t>landos, po to momento, kurį Partneris, patyręs</w:t>
      </w:r>
      <w:r w:rsidR="00E552B8" w:rsidRPr="00176463">
        <w:rPr>
          <w:rFonts w:ascii="Times New Roman" w:hAnsi="Times New Roman"/>
          <w:w w:val="105"/>
          <w:szCs w:val="24"/>
        </w:rPr>
        <w:t xml:space="preserve"> Nenugalimos </w:t>
      </w:r>
      <w:r w:rsidR="00E552B8" w:rsidRPr="00176463">
        <w:rPr>
          <w:rFonts w:ascii="Times New Roman" w:hAnsi="Times New Roman"/>
          <w:spacing w:val="-3"/>
          <w:w w:val="105"/>
          <w:szCs w:val="24"/>
        </w:rPr>
        <w:t>jėgos aplinkybes, sužinojo apie tas aplinkybes ar turėjo apie jas s</w:t>
      </w:r>
      <w:r w:rsidR="00074870" w:rsidRPr="00176463">
        <w:rPr>
          <w:rFonts w:ascii="Times New Roman" w:hAnsi="Times New Roman"/>
          <w:spacing w:val="-3"/>
          <w:w w:val="105"/>
          <w:szCs w:val="24"/>
        </w:rPr>
        <w:t>užinoti. Tuo atveju, jeigu Partneris, patyręs</w:t>
      </w:r>
      <w:r w:rsidR="00E552B8" w:rsidRPr="00176463">
        <w:rPr>
          <w:rFonts w:ascii="Times New Roman" w:hAnsi="Times New Roman"/>
          <w:spacing w:val="-3"/>
          <w:w w:val="105"/>
          <w:szCs w:val="24"/>
        </w:rPr>
        <w:t xml:space="preserve"> Nenugalimos jėgos aplinkybes, praleidžia minėtą terminą, ji</w:t>
      </w:r>
      <w:r w:rsidR="00074870" w:rsidRPr="00176463">
        <w:rPr>
          <w:rFonts w:ascii="Times New Roman" w:hAnsi="Times New Roman"/>
          <w:spacing w:val="-3"/>
          <w:w w:val="105"/>
          <w:szCs w:val="24"/>
        </w:rPr>
        <w:t>s</w:t>
      </w:r>
      <w:r w:rsidR="00E552B8" w:rsidRPr="00176463">
        <w:rPr>
          <w:rFonts w:ascii="Times New Roman" w:hAnsi="Times New Roman"/>
          <w:spacing w:val="-3"/>
          <w:w w:val="105"/>
          <w:szCs w:val="24"/>
        </w:rPr>
        <w:t xml:space="preserve"> praranda teisę </w:t>
      </w:r>
      <w:r w:rsidR="00E552B8" w:rsidRPr="00176463">
        <w:rPr>
          <w:rFonts w:ascii="Times New Roman" w:hAnsi="Times New Roman"/>
          <w:spacing w:val="-4"/>
          <w:w w:val="105"/>
          <w:szCs w:val="24"/>
        </w:rPr>
        <w:t>remtis Nenugalimos jėgos aplinkybėmis.</w:t>
      </w:r>
    </w:p>
    <w:p w14:paraId="67BDE698" w14:textId="77777777" w:rsidR="006267C6" w:rsidRPr="00176463" w:rsidRDefault="006267C6" w:rsidP="00E51C6B">
      <w:pPr>
        <w:pStyle w:val="Pagrindinistekstas2"/>
        <w:tabs>
          <w:tab w:val="left" w:pos="360"/>
        </w:tabs>
        <w:ind w:left="0" w:firstLine="0"/>
        <w:rPr>
          <w:rFonts w:ascii="Times New Roman" w:hAnsi="Times New Roman"/>
          <w:b/>
          <w:bCs/>
          <w:i/>
          <w:iCs/>
          <w:spacing w:val="-2"/>
          <w:szCs w:val="24"/>
        </w:rPr>
      </w:pPr>
    </w:p>
    <w:p w14:paraId="7B4450E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074870" w:rsidRPr="00176463">
        <w:rPr>
          <w:rFonts w:ascii="Times New Roman" w:hAnsi="Times New Roman"/>
          <w:b/>
          <w:bCs/>
          <w:i/>
          <w:iCs/>
          <w:spacing w:val="-2"/>
          <w:szCs w:val="24"/>
        </w:rPr>
        <w:t>IX</w:t>
      </w:r>
      <w:r w:rsidRPr="00176463">
        <w:rPr>
          <w:rFonts w:ascii="Times New Roman" w:hAnsi="Times New Roman"/>
          <w:b/>
          <w:bCs/>
          <w:i/>
          <w:iCs/>
          <w:szCs w:val="24"/>
        </w:rPr>
        <w:t xml:space="preserve"> SKYRIUS</w:t>
      </w:r>
    </w:p>
    <w:p w14:paraId="06E169AB" w14:textId="77777777" w:rsidR="00E552B8" w:rsidRPr="00176463" w:rsidRDefault="00074870">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 xml:space="preserve"> </w:t>
      </w:r>
      <w:r w:rsidR="00E552B8" w:rsidRPr="00176463">
        <w:rPr>
          <w:rFonts w:ascii="Times New Roman" w:hAnsi="Times New Roman"/>
          <w:b/>
          <w:bCs/>
          <w:i/>
          <w:iCs/>
          <w:spacing w:val="-2"/>
          <w:szCs w:val="24"/>
        </w:rPr>
        <w:t>SUTARTIES GALIOJIMAS</w:t>
      </w:r>
    </w:p>
    <w:p w14:paraId="109F8962" w14:textId="77777777" w:rsidR="00E552B8" w:rsidRPr="00176463" w:rsidRDefault="00E552B8">
      <w:pPr>
        <w:pStyle w:val="Pagrindinistekstas2"/>
        <w:ind w:left="0" w:firstLine="0"/>
        <w:rPr>
          <w:rFonts w:ascii="Times New Roman" w:hAnsi="Times New Roman"/>
          <w:szCs w:val="24"/>
        </w:rPr>
      </w:pPr>
    </w:p>
    <w:p w14:paraId="53663A49" w14:textId="77777777" w:rsidR="00E552B8" w:rsidRPr="00176463" w:rsidRDefault="003C1BE6" w:rsidP="003C1BE6">
      <w:pPr>
        <w:pStyle w:val="Pagrindinistekstas2"/>
        <w:ind w:left="0" w:firstLine="0"/>
        <w:rPr>
          <w:rFonts w:ascii="Times New Roman" w:hAnsi="Times New Roman"/>
          <w:spacing w:val="-4"/>
          <w:szCs w:val="24"/>
        </w:rPr>
      </w:pPr>
      <w:r w:rsidRPr="00176463">
        <w:rPr>
          <w:rFonts w:ascii="Times New Roman" w:hAnsi="Times New Roman"/>
          <w:spacing w:val="-4"/>
          <w:szCs w:val="24"/>
        </w:rPr>
        <w:t xml:space="preserve">30. </w:t>
      </w:r>
      <w:r w:rsidR="00E552B8" w:rsidRPr="00176463">
        <w:rPr>
          <w:rFonts w:ascii="Times New Roman" w:hAnsi="Times New Roman"/>
          <w:spacing w:val="-4"/>
          <w:szCs w:val="24"/>
        </w:rPr>
        <w:t>Sutartis įsigalioja nuo jos pasirašymo momento ir galioja iki</w:t>
      </w:r>
      <w:r w:rsidRPr="00176463">
        <w:rPr>
          <w:rFonts w:ascii="Times New Roman" w:hAnsi="Times New Roman"/>
          <w:szCs w:val="24"/>
        </w:rPr>
        <w:t xml:space="preserve"> p</w:t>
      </w:r>
      <w:r w:rsidR="00E552B8" w:rsidRPr="00176463">
        <w:rPr>
          <w:rFonts w:ascii="Times New Roman" w:hAnsi="Times New Roman"/>
          <w:szCs w:val="24"/>
        </w:rPr>
        <w:t>rojekto vykdymo pabaigos</w:t>
      </w:r>
      <w:r w:rsidR="00E552B8" w:rsidRPr="00176463">
        <w:rPr>
          <w:rFonts w:ascii="Times New Roman" w:hAnsi="Times New Roman"/>
          <w:spacing w:val="-4"/>
          <w:szCs w:val="24"/>
        </w:rPr>
        <w:t xml:space="preserve"> momento arba šios Sutarties nutraukimo joje nurodytomis sąlygomis ir tvarka. </w:t>
      </w:r>
    </w:p>
    <w:p w14:paraId="13D6D984" w14:textId="77777777" w:rsidR="00E552B8" w:rsidRPr="00176463" w:rsidRDefault="00E552B8">
      <w:pPr>
        <w:pStyle w:val="Pagrindinistekstas2"/>
        <w:ind w:left="0" w:firstLine="0"/>
        <w:rPr>
          <w:rFonts w:ascii="Times New Roman" w:hAnsi="Times New Roman"/>
          <w:szCs w:val="24"/>
        </w:rPr>
      </w:pPr>
    </w:p>
    <w:p w14:paraId="34634C02" w14:textId="77777777" w:rsidR="00E552B8" w:rsidRPr="00176463" w:rsidRDefault="003C1BE6" w:rsidP="003C1BE6">
      <w:pPr>
        <w:pStyle w:val="Pagrindinistekstas2"/>
        <w:ind w:left="0" w:firstLine="0"/>
        <w:rPr>
          <w:rFonts w:ascii="Times New Roman" w:hAnsi="Times New Roman"/>
          <w:spacing w:val="-4"/>
          <w:szCs w:val="24"/>
        </w:rPr>
      </w:pPr>
      <w:r w:rsidRPr="00176463">
        <w:rPr>
          <w:rFonts w:ascii="Times New Roman" w:hAnsi="Times New Roman"/>
          <w:w w:val="102"/>
          <w:szCs w:val="24"/>
        </w:rPr>
        <w:lastRenderedPageBreak/>
        <w:t xml:space="preserve">31. </w:t>
      </w:r>
      <w:r w:rsidR="00E552B8" w:rsidRPr="00176463">
        <w:rPr>
          <w:rFonts w:ascii="Times New Roman" w:hAnsi="Times New Roman"/>
          <w:w w:val="102"/>
          <w:szCs w:val="24"/>
        </w:rPr>
        <w:t>Jeigu bet kuri Sutarties nuostata yra arba tampa iš dalies ar visiškai negaliojanti, tai toji nuostata nedaro negaliojančiomis kitų Sutarties nuostatų, jeigu galima daryti prielaidą, kad Sutartis būtų buvusi sudaryta ir neįtraukus nuostatos (ar jos dalie</w:t>
      </w:r>
      <w:r w:rsidR="00074870" w:rsidRPr="00176463">
        <w:rPr>
          <w:rFonts w:ascii="Times New Roman" w:hAnsi="Times New Roman"/>
          <w:w w:val="102"/>
          <w:szCs w:val="24"/>
        </w:rPr>
        <w:t>s), kuri yra negaliojanti. Partneriai</w:t>
      </w:r>
      <w:r w:rsidR="00E552B8" w:rsidRPr="00176463">
        <w:rPr>
          <w:rFonts w:ascii="Times New Roman" w:hAnsi="Times New Roman"/>
          <w:w w:val="102"/>
          <w:szCs w:val="24"/>
        </w:rPr>
        <w:t xml:space="preserve"> susitaria, iškilus minėtai problemai, kuo skubiau sudaryti papildomą susitarimą, kuriuo negaliojančios Sutarties nuostatos būtų pakeistos kitomis, teisiškai veiksmingomis, nuostatomis, kurios, kiek tai yra įmanoma, turėtų įtvirtinti tą patį ekonominį teisinį efektą, kaip kad buvo siekta susitariant dėl Sutarties nuostatos, kuri </w:t>
      </w:r>
      <w:r w:rsidR="00E552B8" w:rsidRPr="00176463">
        <w:rPr>
          <w:rFonts w:ascii="Times New Roman" w:hAnsi="Times New Roman"/>
          <w:spacing w:val="-6"/>
          <w:w w:val="102"/>
          <w:szCs w:val="24"/>
        </w:rPr>
        <w:t>negalioja.</w:t>
      </w:r>
      <w:r w:rsidR="00E552B8" w:rsidRPr="00176463">
        <w:rPr>
          <w:rFonts w:ascii="Times New Roman" w:hAnsi="Times New Roman"/>
          <w:spacing w:val="-4"/>
          <w:szCs w:val="24"/>
        </w:rPr>
        <w:t xml:space="preserve"> </w:t>
      </w:r>
    </w:p>
    <w:p w14:paraId="6067C543" w14:textId="77777777" w:rsidR="00E552B8" w:rsidRPr="00176463" w:rsidRDefault="00E552B8">
      <w:pPr>
        <w:pStyle w:val="Pagrindinistekstas2"/>
        <w:ind w:left="0" w:firstLine="0"/>
        <w:rPr>
          <w:rFonts w:ascii="Times New Roman" w:hAnsi="Times New Roman"/>
          <w:szCs w:val="24"/>
        </w:rPr>
      </w:pPr>
    </w:p>
    <w:p w14:paraId="080781B2" w14:textId="77777777" w:rsidR="00E552B8" w:rsidRPr="00176463" w:rsidRDefault="003C1BE6" w:rsidP="003C1BE6">
      <w:pPr>
        <w:pStyle w:val="Pagrindinistekstas2"/>
        <w:ind w:left="0" w:firstLine="0"/>
        <w:rPr>
          <w:rFonts w:ascii="Times New Roman" w:hAnsi="Times New Roman"/>
          <w:spacing w:val="-1"/>
          <w:w w:val="102"/>
          <w:szCs w:val="24"/>
        </w:rPr>
      </w:pPr>
      <w:r w:rsidRPr="00176463">
        <w:rPr>
          <w:rFonts w:ascii="Times New Roman" w:hAnsi="Times New Roman"/>
          <w:w w:val="102"/>
          <w:szCs w:val="24"/>
        </w:rPr>
        <w:t xml:space="preserve">32. </w:t>
      </w:r>
      <w:r w:rsidR="00E552B8" w:rsidRPr="00176463">
        <w:rPr>
          <w:rFonts w:ascii="Times New Roman" w:hAnsi="Times New Roman"/>
          <w:w w:val="102"/>
          <w:szCs w:val="24"/>
        </w:rPr>
        <w:t>Atsakomybės, konfidencialumo ir ginčų sprendimo įsipareigojimai, taip pat įsipareigojimai, susiję su mokėjimais</w:t>
      </w:r>
      <w:r w:rsidRPr="00176463">
        <w:rPr>
          <w:rFonts w:ascii="Times New Roman" w:hAnsi="Times New Roman"/>
          <w:w w:val="102"/>
          <w:szCs w:val="24"/>
        </w:rPr>
        <w:t>,</w:t>
      </w:r>
      <w:r w:rsidR="00E552B8" w:rsidRPr="00176463">
        <w:rPr>
          <w:rFonts w:ascii="Times New Roman" w:hAnsi="Times New Roman"/>
          <w:w w:val="102"/>
          <w:szCs w:val="24"/>
        </w:rPr>
        <w:t xml:space="preserve"> išlieka galioti po šios Sutarties nutraukimo ar šios </w:t>
      </w:r>
      <w:r w:rsidR="00E552B8" w:rsidRPr="00176463">
        <w:rPr>
          <w:rFonts w:ascii="Times New Roman" w:hAnsi="Times New Roman"/>
          <w:spacing w:val="-1"/>
          <w:w w:val="102"/>
          <w:szCs w:val="24"/>
        </w:rPr>
        <w:t>Sutarties termino pasibaigimo.</w:t>
      </w:r>
    </w:p>
    <w:p w14:paraId="230741CA" w14:textId="77777777" w:rsidR="006267C6" w:rsidRPr="00176463" w:rsidRDefault="006267C6">
      <w:pPr>
        <w:pStyle w:val="Pagrindinistekstas2"/>
        <w:tabs>
          <w:tab w:val="left" w:pos="360"/>
        </w:tabs>
        <w:jc w:val="center"/>
        <w:rPr>
          <w:rFonts w:ascii="Times New Roman" w:hAnsi="Times New Roman"/>
          <w:b/>
          <w:bCs/>
          <w:i/>
          <w:iCs/>
          <w:spacing w:val="-2"/>
          <w:w w:val="101"/>
          <w:szCs w:val="24"/>
        </w:rPr>
      </w:pPr>
    </w:p>
    <w:p w14:paraId="687397B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00074870" w:rsidRPr="00176463">
        <w:rPr>
          <w:rFonts w:ascii="Times New Roman" w:hAnsi="Times New Roman"/>
          <w:b/>
          <w:bCs/>
          <w:i/>
          <w:iCs/>
          <w:spacing w:val="-2"/>
          <w:w w:val="101"/>
          <w:szCs w:val="24"/>
        </w:rPr>
        <w:t xml:space="preserve">X </w:t>
      </w:r>
      <w:r w:rsidRPr="00176463">
        <w:rPr>
          <w:rFonts w:ascii="Times New Roman" w:hAnsi="Times New Roman"/>
          <w:b/>
          <w:bCs/>
          <w:i/>
          <w:iCs/>
          <w:szCs w:val="24"/>
        </w:rPr>
        <w:t>SKYRIUS</w:t>
      </w:r>
    </w:p>
    <w:p w14:paraId="3590C75D" w14:textId="77777777" w:rsidR="00E552B8" w:rsidRPr="00176463" w:rsidRDefault="00E552B8">
      <w:pPr>
        <w:pStyle w:val="Pagrindinistekstas2"/>
        <w:tabs>
          <w:tab w:val="left" w:pos="360"/>
        </w:tabs>
        <w:jc w:val="center"/>
        <w:rPr>
          <w:rFonts w:ascii="Times New Roman" w:hAnsi="Times New Roman"/>
          <w:b/>
          <w:bCs/>
          <w:i/>
          <w:iCs/>
          <w:spacing w:val="-2"/>
          <w:w w:val="101"/>
          <w:szCs w:val="24"/>
        </w:rPr>
      </w:pPr>
      <w:r w:rsidRPr="00176463">
        <w:rPr>
          <w:rFonts w:ascii="Times New Roman" w:hAnsi="Times New Roman"/>
          <w:b/>
          <w:bCs/>
          <w:i/>
          <w:iCs/>
          <w:spacing w:val="-2"/>
          <w:w w:val="101"/>
          <w:szCs w:val="24"/>
        </w:rPr>
        <w:t>SUTARTIES KEITIMAS IR PILDYMAS</w:t>
      </w:r>
    </w:p>
    <w:p w14:paraId="0E3CF9E1" w14:textId="77777777" w:rsidR="00E552B8" w:rsidRPr="00176463" w:rsidRDefault="00E552B8">
      <w:pPr>
        <w:pStyle w:val="Pagrindinistekstas2"/>
        <w:ind w:left="0" w:firstLine="0"/>
        <w:rPr>
          <w:rFonts w:ascii="Times New Roman" w:hAnsi="Times New Roman"/>
          <w:b/>
          <w:bCs/>
          <w:i/>
          <w:iCs/>
          <w:szCs w:val="24"/>
        </w:rPr>
      </w:pPr>
    </w:p>
    <w:p w14:paraId="544ADDF7" w14:textId="77777777" w:rsidR="00E552B8" w:rsidRPr="00176463" w:rsidRDefault="003C1BE6" w:rsidP="003C1BE6">
      <w:pPr>
        <w:pStyle w:val="Pagrindinistekstas2"/>
        <w:ind w:left="0" w:firstLine="0"/>
        <w:rPr>
          <w:rFonts w:ascii="Times New Roman" w:hAnsi="Times New Roman"/>
          <w:w w:val="101"/>
          <w:szCs w:val="24"/>
        </w:rPr>
      </w:pPr>
      <w:bookmarkStart w:id="10" w:name="_Ref53218025"/>
      <w:r w:rsidRPr="00176463">
        <w:rPr>
          <w:rFonts w:ascii="Times New Roman" w:hAnsi="Times New Roman"/>
          <w:w w:val="101"/>
          <w:szCs w:val="24"/>
        </w:rPr>
        <w:t xml:space="preserve">33. </w:t>
      </w:r>
      <w:r w:rsidR="00E552B8" w:rsidRPr="00176463">
        <w:rPr>
          <w:rFonts w:ascii="Times New Roman" w:hAnsi="Times New Roman"/>
          <w:w w:val="101"/>
          <w:szCs w:val="24"/>
        </w:rPr>
        <w:t>Sutartis keičiama ir pildoma ti</w:t>
      </w:r>
      <w:r w:rsidR="00074870" w:rsidRPr="00176463">
        <w:rPr>
          <w:rFonts w:ascii="Times New Roman" w:hAnsi="Times New Roman"/>
          <w:w w:val="101"/>
          <w:szCs w:val="24"/>
        </w:rPr>
        <w:t>k rašytiniu Partnerių</w:t>
      </w:r>
      <w:r w:rsidR="00E552B8" w:rsidRPr="00176463">
        <w:rPr>
          <w:rFonts w:ascii="Times New Roman" w:hAnsi="Times New Roman"/>
          <w:w w:val="101"/>
          <w:szCs w:val="24"/>
        </w:rPr>
        <w:t xml:space="preserve"> kompetentingų (įgaliotų) at</w:t>
      </w:r>
      <w:r w:rsidR="00074870" w:rsidRPr="00176463">
        <w:rPr>
          <w:rFonts w:ascii="Times New Roman" w:hAnsi="Times New Roman"/>
          <w:w w:val="101"/>
          <w:szCs w:val="24"/>
        </w:rPr>
        <w:t>stovų pasirašytu ir abiejų Partnerių</w:t>
      </w:r>
      <w:r w:rsidR="00E552B8" w:rsidRPr="00176463">
        <w:rPr>
          <w:rFonts w:ascii="Times New Roman" w:hAnsi="Times New Roman"/>
          <w:w w:val="101"/>
          <w:szCs w:val="24"/>
        </w:rPr>
        <w:t xml:space="preserve"> antspaudais patvirtintu susitarimu.</w:t>
      </w:r>
      <w:bookmarkEnd w:id="10"/>
    </w:p>
    <w:p w14:paraId="57323388" w14:textId="77777777" w:rsidR="00E552B8" w:rsidRPr="00176463" w:rsidRDefault="00E552B8">
      <w:pPr>
        <w:pStyle w:val="Pagrindinistekstas2"/>
        <w:ind w:left="0" w:firstLine="0"/>
        <w:rPr>
          <w:rFonts w:ascii="Times New Roman" w:hAnsi="Times New Roman"/>
          <w:szCs w:val="24"/>
        </w:rPr>
      </w:pPr>
    </w:p>
    <w:p w14:paraId="3BEFCA57"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34. </w:t>
      </w:r>
      <w:r w:rsidR="00E552B8" w:rsidRPr="00176463">
        <w:rPr>
          <w:rFonts w:ascii="Times New Roman" w:hAnsi="Times New Roman"/>
          <w:w w:val="101"/>
          <w:szCs w:val="24"/>
        </w:rPr>
        <w:t xml:space="preserve">Kiekvienas Sutarties </w:t>
      </w:r>
      <w:r w:rsidRPr="00176463">
        <w:rPr>
          <w:rFonts w:ascii="Times New Roman" w:hAnsi="Times New Roman"/>
          <w:w w:val="101"/>
          <w:szCs w:val="24"/>
        </w:rPr>
        <w:t>33</w:t>
      </w:r>
      <w:r w:rsidR="00E552B8" w:rsidRPr="00176463">
        <w:rPr>
          <w:rFonts w:ascii="Times New Roman" w:hAnsi="Times New Roman"/>
          <w:w w:val="101"/>
          <w:szCs w:val="24"/>
        </w:rPr>
        <w:t xml:space="preserve"> punkte aptartas susitarimas nuo jo tinkamo įforminimo dienos </w:t>
      </w:r>
      <w:r w:rsidR="00E552B8" w:rsidRPr="00176463">
        <w:rPr>
          <w:rFonts w:ascii="Times New Roman" w:hAnsi="Times New Roman"/>
          <w:spacing w:val="-1"/>
          <w:w w:val="101"/>
          <w:szCs w:val="24"/>
        </w:rPr>
        <w:t>tampa neatskiriama Sutarties dalimi.</w:t>
      </w:r>
    </w:p>
    <w:p w14:paraId="79322E97" w14:textId="77777777" w:rsidR="00E552B8" w:rsidRPr="00176463" w:rsidRDefault="00E552B8">
      <w:pPr>
        <w:pStyle w:val="Pagrindinistekstas2"/>
        <w:ind w:left="0" w:firstLine="0"/>
        <w:rPr>
          <w:rFonts w:ascii="Times New Roman" w:hAnsi="Times New Roman"/>
          <w:szCs w:val="24"/>
        </w:rPr>
      </w:pPr>
    </w:p>
    <w:p w14:paraId="15323F89" w14:textId="77777777" w:rsidR="00E552B8" w:rsidRPr="00176463" w:rsidRDefault="003C1BE6" w:rsidP="003C1BE6">
      <w:pPr>
        <w:pStyle w:val="Pagrindinistekstas2"/>
        <w:ind w:left="0" w:firstLine="0"/>
        <w:rPr>
          <w:rFonts w:ascii="Times New Roman" w:hAnsi="Times New Roman"/>
          <w:w w:val="101"/>
          <w:szCs w:val="24"/>
        </w:rPr>
      </w:pPr>
      <w:bookmarkStart w:id="11" w:name="_Ref53218086"/>
      <w:r w:rsidRPr="00176463">
        <w:rPr>
          <w:rFonts w:ascii="Times New Roman" w:hAnsi="Times New Roman"/>
          <w:w w:val="101"/>
          <w:szCs w:val="24"/>
        </w:rPr>
        <w:t xml:space="preserve">35. </w:t>
      </w:r>
      <w:r w:rsidR="00E552B8" w:rsidRPr="00176463">
        <w:rPr>
          <w:rFonts w:ascii="Times New Roman" w:hAnsi="Times New Roman"/>
          <w:w w:val="101"/>
          <w:szCs w:val="24"/>
        </w:rPr>
        <w:t xml:space="preserve">Susitarimas dėl Sutarties pakeitimo ar papildymo, įformintas nesilaikant Sutarties </w:t>
      </w:r>
      <w:r w:rsidRPr="00176463">
        <w:rPr>
          <w:rFonts w:ascii="Times New Roman" w:hAnsi="Times New Roman"/>
          <w:w w:val="101"/>
          <w:szCs w:val="24"/>
        </w:rPr>
        <w:t>33</w:t>
      </w:r>
      <w:r w:rsidR="00E65CAD" w:rsidRPr="00176463">
        <w:rPr>
          <w:rFonts w:ascii="Times New Roman" w:hAnsi="Times New Roman"/>
          <w:w w:val="101"/>
          <w:szCs w:val="24"/>
        </w:rPr>
        <w:t xml:space="preserve"> </w:t>
      </w:r>
      <w:r w:rsidR="00E552B8" w:rsidRPr="00176463">
        <w:rPr>
          <w:rFonts w:ascii="Times New Roman" w:hAnsi="Times New Roman"/>
          <w:w w:val="101"/>
          <w:szCs w:val="24"/>
        </w:rPr>
        <w:t>punkte aptartų reikalavimų, laikomas nesudarytu</w:t>
      </w:r>
      <w:bookmarkEnd w:id="11"/>
      <w:r w:rsidRPr="00176463">
        <w:rPr>
          <w:rFonts w:ascii="Times New Roman" w:hAnsi="Times New Roman"/>
          <w:w w:val="101"/>
          <w:szCs w:val="24"/>
        </w:rPr>
        <w:t xml:space="preserve"> ir negaliojančiu.</w:t>
      </w:r>
    </w:p>
    <w:p w14:paraId="43BC14CE" w14:textId="77777777" w:rsidR="00E552B8" w:rsidRPr="00176463" w:rsidRDefault="00E552B8">
      <w:pPr>
        <w:pStyle w:val="Pagrindinistekstas2"/>
        <w:ind w:left="0" w:firstLine="0"/>
        <w:rPr>
          <w:rFonts w:ascii="Times New Roman" w:hAnsi="Times New Roman"/>
          <w:szCs w:val="24"/>
        </w:rPr>
      </w:pPr>
      <w:r w:rsidRPr="00176463">
        <w:rPr>
          <w:rFonts w:ascii="Times New Roman" w:hAnsi="Times New Roman"/>
          <w:szCs w:val="24"/>
        </w:rPr>
        <w:t xml:space="preserve"> </w:t>
      </w:r>
    </w:p>
    <w:p w14:paraId="2176F8DB"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spacing w:val="-1"/>
          <w:w w:val="101"/>
          <w:szCs w:val="24"/>
        </w:rPr>
        <w:t xml:space="preserve">36.   </w:t>
      </w:r>
      <w:r w:rsidR="00074870" w:rsidRPr="00176463">
        <w:rPr>
          <w:rFonts w:ascii="Times New Roman" w:hAnsi="Times New Roman"/>
          <w:spacing w:val="-1"/>
          <w:w w:val="101"/>
          <w:szCs w:val="24"/>
        </w:rPr>
        <w:t>Visi sandoriai tarp Partnerių</w:t>
      </w:r>
      <w:r w:rsidR="00E552B8" w:rsidRPr="00176463">
        <w:rPr>
          <w:rFonts w:ascii="Times New Roman" w:hAnsi="Times New Roman"/>
          <w:spacing w:val="-1"/>
          <w:w w:val="101"/>
          <w:szCs w:val="24"/>
        </w:rPr>
        <w:t>, susiję su šios Sutarties vykdymu, turi būti sudaromi raštu.</w:t>
      </w:r>
    </w:p>
    <w:p w14:paraId="6C35B11D" w14:textId="77777777" w:rsidR="006267C6" w:rsidRPr="00176463" w:rsidRDefault="006267C6" w:rsidP="00E51C6B">
      <w:pPr>
        <w:pStyle w:val="Pagrindinistekstas2"/>
        <w:tabs>
          <w:tab w:val="left" w:pos="360"/>
        </w:tabs>
        <w:ind w:left="0" w:firstLine="0"/>
        <w:rPr>
          <w:rFonts w:ascii="Times New Roman" w:hAnsi="Times New Roman"/>
          <w:b/>
          <w:bCs/>
          <w:i/>
          <w:iCs/>
          <w:spacing w:val="-2"/>
          <w:w w:val="102"/>
          <w:szCs w:val="24"/>
        </w:rPr>
      </w:pPr>
    </w:p>
    <w:p w14:paraId="62D8914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 </w:t>
      </w:r>
      <w:r w:rsidRPr="00176463">
        <w:rPr>
          <w:rFonts w:ascii="Times New Roman" w:hAnsi="Times New Roman"/>
          <w:b/>
          <w:bCs/>
          <w:i/>
          <w:iCs/>
          <w:szCs w:val="24"/>
        </w:rPr>
        <w:t>SKYRIUS</w:t>
      </w:r>
    </w:p>
    <w:p w14:paraId="294A58CA"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SUTARTIES NUTRAUKIMAS</w:t>
      </w:r>
    </w:p>
    <w:p w14:paraId="243D0ADC" w14:textId="77777777" w:rsidR="00E552B8" w:rsidRPr="00176463" w:rsidRDefault="00E552B8">
      <w:pPr>
        <w:pStyle w:val="Pagrindinistekstas2"/>
        <w:ind w:left="0" w:firstLine="0"/>
        <w:rPr>
          <w:rFonts w:ascii="Times New Roman" w:hAnsi="Times New Roman"/>
          <w:b/>
          <w:bCs/>
          <w:i/>
          <w:iCs/>
          <w:szCs w:val="24"/>
        </w:rPr>
      </w:pPr>
    </w:p>
    <w:p w14:paraId="54D66CB7" w14:textId="77777777" w:rsidR="00E552B8" w:rsidRPr="00176463" w:rsidRDefault="003C1BE6" w:rsidP="003C1BE6">
      <w:pPr>
        <w:pStyle w:val="Pagrindinistekstas2"/>
        <w:ind w:left="0" w:firstLine="0"/>
        <w:rPr>
          <w:rFonts w:ascii="Times New Roman" w:hAnsi="Times New Roman"/>
          <w:spacing w:val="-10"/>
          <w:w w:val="106"/>
          <w:szCs w:val="24"/>
        </w:rPr>
      </w:pPr>
      <w:r w:rsidRPr="00176463">
        <w:rPr>
          <w:rFonts w:ascii="Times New Roman" w:hAnsi="Times New Roman"/>
          <w:spacing w:val="-4"/>
          <w:w w:val="106"/>
          <w:szCs w:val="24"/>
        </w:rPr>
        <w:t xml:space="preserve">37. </w:t>
      </w:r>
      <w:r w:rsidR="00E552B8" w:rsidRPr="00176463">
        <w:rPr>
          <w:rFonts w:ascii="Times New Roman" w:hAnsi="Times New Roman"/>
          <w:spacing w:val="-4"/>
          <w:w w:val="106"/>
          <w:szCs w:val="24"/>
        </w:rPr>
        <w:t>Ši Sutartis ga</w:t>
      </w:r>
      <w:r w:rsidR="00074870" w:rsidRPr="00176463">
        <w:rPr>
          <w:rFonts w:ascii="Times New Roman" w:hAnsi="Times New Roman"/>
          <w:spacing w:val="-4"/>
          <w:w w:val="106"/>
          <w:szCs w:val="24"/>
        </w:rPr>
        <w:t>li būti nutraukta raštišku Partnerių</w:t>
      </w:r>
      <w:r w:rsidR="00E552B8" w:rsidRPr="00176463">
        <w:rPr>
          <w:rFonts w:ascii="Times New Roman" w:hAnsi="Times New Roman"/>
          <w:spacing w:val="-4"/>
          <w:w w:val="106"/>
          <w:szCs w:val="24"/>
        </w:rPr>
        <w:t xml:space="preserve"> susitarimu, taip pat kitais įstatymų nustatytais </w:t>
      </w:r>
      <w:r w:rsidR="00E552B8" w:rsidRPr="00176463">
        <w:rPr>
          <w:rFonts w:ascii="Times New Roman" w:hAnsi="Times New Roman"/>
          <w:spacing w:val="-10"/>
          <w:w w:val="106"/>
          <w:szCs w:val="24"/>
        </w:rPr>
        <w:t>atvejais.</w:t>
      </w:r>
    </w:p>
    <w:p w14:paraId="41159DAB" w14:textId="77777777" w:rsidR="00E552B8" w:rsidRPr="00176463" w:rsidRDefault="00E552B8">
      <w:pPr>
        <w:pStyle w:val="Pagrindinistekstas2"/>
        <w:ind w:left="0" w:firstLine="0"/>
        <w:rPr>
          <w:rFonts w:ascii="Times New Roman" w:hAnsi="Times New Roman"/>
          <w:szCs w:val="24"/>
        </w:rPr>
      </w:pPr>
    </w:p>
    <w:p w14:paraId="754E8641" w14:textId="77777777" w:rsidR="00E552B8" w:rsidRPr="00176463" w:rsidRDefault="003C1BE6" w:rsidP="003C1BE6">
      <w:pPr>
        <w:pStyle w:val="Pagrindinistekstas2"/>
        <w:ind w:left="0" w:firstLine="0"/>
        <w:rPr>
          <w:rFonts w:ascii="Times New Roman" w:hAnsi="Times New Roman"/>
          <w:spacing w:val="-2"/>
          <w:w w:val="106"/>
          <w:szCs w:val="24"/>
        </w:rPr>
      </w:pPr>
      <w:r w:rsidRPr="00176463">
        <w:rPr>
          <w:rFonts w:ascii="Times New Roman" w:hAnsi="Times New Roman"/>
          <w:spacing w:val="-1"/>
          <w:w w:val="106"/>
          <w:szCs w:val="24"/>
        </w:rPr>
        <w:t xml:space="preserve">38. </w:t>
      </w:r>
      <w:r w:rsidR="00074870" w:rsidRPr="00176463">
        <w:rPr>
          <w:rFonts w:ascii="Times New Roman" w:hAnsi="Times New Roman"/>
          <w:spacing w:val="-1"/>
          <w:w w:val="106"/>
          <w:szCs w:val="24"/>
        </w:rPr>
        <w:t>Sutartį nutraukiant Partnerių</w:t>
      </w:r>
      <w:r w:rsidR="00E552B8" w:rsidRPr="00176463">
        <w:rPr>
          <w:rFonts w:ascii="Times New Roman" w:hAnsi="Times New Roman"/>
          <w:spacing w:val="-1"/>
          <w:w w:val="106"/>
          <w:szCs w:val="24"/>
        </w:rPr>
        <w:t xml:space="preserve"> susitarimu </w:t>
      </w:r>
      <w:proofErr w:type="spellStart"/>
      <w:r w:rsidR="00E552B8" w:rsidRPr="00176463">
        <w:rPr>
          <w:rFonts w:ascii="Times New Roman" w:hAnsi="Times New Roman"/>
          <w:i/>
          <w:spacing w:val="-1"/>
          <w:w w:val="106"/>
          <w:szCs w:val="24"/>
        </w:rPr>
        <w:t>mutatis</w:t>
      </w:r>
      <w:proofErr w:type="spellEnd"/>
      <w:r w:rsidR="00E552B8" w:rsidRPr="00176463">
        <w:rPr>
          <w:rFonts w:ascii="Times New Roman" w:hAnsi="Times New Roman"/>
          <w:i/>
          <w:spacing w:val="-1"/>
          <w:w w:val="106"/>
          <w:szCs w:val="24"/>
        </w:rPr>
        <w:t xml:space="preserve"> </w:t>
      </w:r>
      <w:proofErr w:type="spellStart"/>
      <w:r w:rsidR="00E552B8" w:rsidRPr="00176463">
        <w:rPr>
          <w:rFonts w:ascii="Times New Roman" w:hAnsi="Times New Roman"/>
          <w:i/>
          <w:spacing w:val="-1"/>
          <w:w w:val="106"/>
          <w:szCs w:val="24"/>
        </w:rPr>
        <w:t>mutandis</w:t>
      </w:r>
      <w:proofErr w:type="spellEnd"/>
      <w:r w:rsidR="00E552B8" w:rsidRPr="00176463">
        <w:rPr>
          <w:rFonts w:ascii="Times New Roman" w:hAnsi="Times New Roman"/>
          <w:i/>
          <w:spacing w:val="-1"/>
          <w:w w:val="106"/>
          <w:szCs w:val="24"/>
        </w:rPr>
        <w:t xml:space="preserve"> </w:t>
      </w:r>
      <w:r w:rsidR="00E552B8" w:rsidRPr="00176463">
        <w:rPr>
          <w:rFonts w:ascii="Times New Roman" w:hAnsi="Times New Roman"/>
          <w:spacing w:val="-1"/>
          <w:w w:val="106"/>
          <w:szCs w:val="24"/>
        </w:rPr>
        <w:t xml:space="preserve">taikomos Sutarties </w:t>
      </w:r>
      <w:r w:rsidRPr="00176463">
        <w:rPr>
          <w:rFonts w:ascii="Times New Roman" w:hAnsi="Times New Roman"/>
          <w:spacing w:val="-1"/>
          <w:w w:val="106"/>
          <w:szCs w:val="24"/>
        </w:rPr>
        <w:t>33</w:t>
      </w:r>
      <w:r w:rsidR="00233ED4" w:rsidRPr="00176463">
        <w:rPr>
          <w:rFonts w:ascii="Times New Roman" w:hAnsi="Times New Roman"/>
          <w:spacing w:val="-1"/>
          <w:w w:val="106"/>
          <w:szCs w:val="24"/>
        </w:rPr>
        <w:t>–</w:t>
      </w:r>
      <w:r w:rsidRPr="00176463">
        <w:rPr>
          <w:rFonts w:ascii="Times New Roman" w:hAnsi="Times New Roman"/>
          <w:spacing w:val="-1"/>
          <w:w w:val="106"/>
          <w:szCs w:val="24"/>
        </w:rPr>
        <w:t>36</w:t>
      </w:r>
      <w:r w:rsidR="00E552B8" w:rsidRPr="00176463">
        <w:rPr>
          <w:rFonts w:ascii="Times New Roman" w:hAnsi="Times New Roman"/>
          <w:spacing w:val="-1"/>
          <w:w w:val="106"/>
          <w:szCs w:val="24"/>
        </w:rPr>
        <w:t xml:space="preserve"> </w:t>
      </w:r>
      <w:r w:rsidR="00E552B8" w:rsidRPr="00176463">
        <w:rPr>
          <w:rFonts w:ascii="Times New Roman" w:hAnsi="Times New Roman"/>
          <w:spacing w:val="-2"/>
          <w:w w:val="106"/>
          <w:szCs w:val="24"/>
        </w:rPr>
        <w:t>punktų nuostatos.</w:t>
      </w:r>
    </w:p>
    <w:p w14:paraId="60816359" w14:textId="77777777" w:rsidR="006267C6" w:rsidRPr="00176463" w:rsidRDefault="006267C6" w:rsidP="00E51C6B">
      <w:pPr>
        <w:pStyle w:val="Pagrindinistekstas2"/>
        <w:tabs>
          <w:tab w:val="left" w:pos="360"/>
        </w:tabs>
        <w:ind w:left="0" w:firstLine="0"/>
        <w:rPr>
          <w:rFonts w:ascii="Times New Roman" w:hAnsi="Times New Roman"/>
          <w:b/>
          <w:bCs/>
          <w:i/>
          <w:iCs/>
          <w:spacing w:val="-2"/>
          <w:w w:val="102"/>
          <w:szCs w:val="24"/>
        </w:rPr>
      </w:pPr>
    </w:p>
    <w:p w14:paraId="5ECD315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XII </w:t>
      </w:r>
      <w:r w:rsidRPr="00176463">
        <w:rPr>
          <w:rFonts w:ascii="Times New Roman" w:hAnsi="Times New Roman"/>
          <w:b/>
          <w:bCs/>
          <w:i/>
          <w:iCs/>
          <w:szCs w:val="24"/>
        </w:rPr>
        <w:t>SKYRIUS</w:t>
      </w:r>
    </w:p>
    <w:p w14:paraId="00EB8312"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KONFIDENCIALUMAS</w:t>
      </w:r>
    </w:p>
    <w:p w14:paraId="66100B8D" w14:textId="77777777" w:rsidR="00E552B8" w:rsidRPr="00176463" w:rsidRDefault="00E552B8">
      <w:pPr>
        <w:pStyle w:val="Pagrindinistekstas2"/>
        <w:ind w:left="0" w:firstLine="0"/>
        <w:rPr>
          <w:rFonts w:ascii="Times New Roman" w:hAnsi="Times New Roman"/>
          <w:w w:val="101"/>
          <w:szCs w:val="24"/>
        </w:rPr>
      </w:pPr>
    </w:p>
    <w:p w14:paraId="1097FB0A"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39. </w:t>
      </w:r>
      <w:r w:rsidR="00E552B8" w:rsidRPr="00176463">
        <w:rPr>
          <w:rFonts w:ascii="Times New Roman" w:hAnsi="Times New Roman"/>
          <w:w w:val="101"/>
          <w:szCs w:val="24"/>
        </w:rPr>
        <w:t>K</w:t>
      </w:r>
      <w:r w:rsidR="00074870" w:rsidRPr="00176463">
        <w:rPr>
          <w:rFonts w:ascii="Times New Roman" w:hAnsi="Times New Roman"/>
          <w:w w:val="101"/>
          <w:szCs w:val="24"/>
        </w:rPr>
        <w:t>onfidencialią informaciją gavęs Partneris</w:t>
      </w:r>
      <w:r w:rsidR="00E552B8" w:rsidRPr="00176463">
        <w:rPr>
          <w:rFonts w:ascii="Times New Roman" w:hAnsi="Times New Roman"/>
          <w:w w:val="101"/>
          <w:szCs w:val="24"/>
        </w:rPr>
        <w:t xml:space="preserve"> privalo ją naudoti tik vykdydama</w:t>
      </w:r>
      <w:r w:rsidRPr="00176463">
        <w:rPr>
          <w:rFonts w:ascii="Times New Roman" w:hAnsi="Times New Roman"/>
          <w:w w:val="101"/>
          <w:szCs w:val="24"/>
        </w:rPr>
        <w:t>s</w:t>
      </w:r>
      <w:r w:rsidR="00E552B8" w:rsidRPr="00176463">
        <w:rPr>
          <w:rFonts w:ascii="Times New Roman" w:hAnsi="Times New Roman"/>
          <w:w w:val="101"/>
          <w:szCs w:val="24"/>
        </w:rPr>
        <w:t xml:space="preserve"> Sutartį ir užtikrinti, kad gauta konfidenciali informacija nebus naudojama tokiu būdu, kuris </w:t>
      </w:r>
      <w:r w:rsidR="00E552B8" w:rsidRPr="00176463">
        <w:rPr>
          <w:rFonts w:ascii="Times New Roman" w:hAnsi="Times New Roman"/>
          <w:spacing w:val="-1"/>
          <w:w w:val="101"/>
          <w:szCs w:val="24"/>
        </w:rPr>
        <w:t>pakenktų informaci</w:t>
      </w:r>
      <w:r w:rsidR="00074870" w:rsidRPr="00176463">
        <w:rPr>
          <w:rFonts w:ascii="Times New Roman" w:hAnsi="Times New Roman"/>
          <w:spacing w:val="-1"/>
          <w:w w:val="101"/>
          <w:szCs w:val="24"/>
        </w:rPr>
        <w:t>ją perdavusiam Partneriui</w:t>
      </w:r>
      <w:r w:rsidR="00E552B8" w:rsidRPr="00176463">
        <w:rPr>
          <w:rFonts w:ascii="Times New Roman" w:hAnsi="Times New Roman"/>
          <w:spacing w:val="-1"/>
          <w:w w:val="101"/>
          <w:szCs w:val="24"/>
        </w:rPr>
        <w:t>.</w:t>
      </w:r>
    </w:p>
    <w:p w14:paraId="31867345" w14:textId="77777777" w:rsidR="00E552B8" w:rsidRPr="00176463" w:rsidRDefault="00E552B8">
      <w:pPr>
        <w:pStyle w:val="Pagrindinistekstas2"/>
        <w:ind w:left="0" w:firstLine="0"/>
        <w:rPr>
          <w:rFonts w:ascii="Times New Roman" w:hAnsi="Times New Roman"/>
          <w:szCs w:val="24"/>
        </w:rPr>
      </w:pPr>
    </w:p>
    <w:p w14:paraId="0E00E03B"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40. </w:t>
      </w:r>
      <w:r w:rsidR="00074870" w:rsidRPr="00176463">
        <w:rPr>
          <w:rFonts w:ascii="Times New Roman" w:hAnsi="Times New Roman"/>
          <w:w w:val="101"/>
          <w:szCs w:val="24"/>
        </w:rPr>
        <w:t>Vienam</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Partneriui pageidaujant, Partneriai</w:t>
      </w:r>
      <w:r w:rsidR="00E552B8" w:rsidRPr="00176463">
        <w:rPr>
          <w:rFonts w:ascii="Times New Roman" w:hAnsi="Times New Roman"/>
          <w:w w:val="101"/>
          <w:szCs w:val="24"/>
        </w:rPr>
        <w:t xml:space="preserve"> pasirašo atskirą rašytinį susitarimą dėl konfidencialios </w:t>
      </w:r>
      <w:r w:rsidR="00E552B8" w:rsidRPr="00176463">
        <w:rPr>
          <w:rFonts w:ascii="Times New Roman" w:hAnsi="Times New Roman"/>
          <w:spacing w:val="-1"/>
          <w:w w:val="101"/>
          <w:szCs w:val="24"/>
        </w:rPr>
        <w:t>informacijos saugojimo.</w:t>
      </w:r>
    </w:p>
    <w:p w14:paraId="52A6F9D2" w14:textId="77777777" w:rsidR="00E552B8" w:rsidRPr="00176463" w:rsidRDefault="00E552B8">
      <w:pPr>
        <w:pStyle w:val="Pagrindinistekstas2"/>
        <w:ind w:left="0" w:firstLine="0"/>
        <w:rPr>
          <w:rFonts w:ascii="Times New Roman" w:hAnsi="Times New Roman"/>
          <w:szCs w:val="24"/>
        </w:rPr>
      </w:pPr>
    </w:p>
    <w:p w14:paraId="6ACAC494"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41. </w:t>
      </w:r>
      <w:r w:rsidR="00E552B8" w:rsidRPr="00176463">
        <w:rPr>
          <w:rFonts w:ascii="Times New Roman" w:hAnsi="Times New Roman"/>
          <w:w w:val="101"/>
          <w:szCs w:val="24"/>
        </w:rPr>
        <w:t>Konfidenciali informacija negali būti atskleista tretiesiems asmenims be išankstinio rašytinio tą informaciją perdav</w:t>
      </w:r>
      <w:r w:rsidR="00074870" w:rsidRPr="00176463">
        <w:rPr>
          <w:rFonts w:ascii="Times New Roman" w:hAnsi="Times New Roman"/>
          <w:w w:val="101"/>
          <w:szCs w:val="24"/>
        </w:rPr>
        <w:t>usio</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Partnerio</w:t>
      </w:r>
      <w:r w:rsidR="00E552B8" w:rsidRPr="00176463">
        <w:rPr>
          <w:rFonts w:ascii="Times New Roman" w:hAnsi="Times New Roman"/>
          <w:w w:val="101"/>
          <w:szCs w:val="24"/>
        </w:rPr>
        <w:t xml:space="preserve"> sutikimo, išskyrus tuos atvejus, kai informacija turi būti per</w:t>
      </w:r>
      <w:r w:rsidR="00074870" w:rsidRPr="00176463">
        <w:rPr>
          <w:rFonts w:ascii="Times New Roman" w:hAnsi="Times New Roman"/>
          <w:w w:val="101"/>
          <w:szCs w:val="24"/>
        </w:rPr>
        <w:t>duodama teismui ginčo tarp Partnerių</w:t>
      </w:r>
      <w:r w:rsidR="00E552B8" w:rsidRPr="00176463">
        <w:rPr>
          <w:rFonts w:ascii="Times New Roman" w:hAnsi="Times New Roman"/>
          <w:w w:val="101"/>
          <w:szCs w:val="24"/>
        </w:rPr>
        <w:t>, susijusio su Sutartimi, valstybės ir</w:t>
      </w:r>
      <w:r w:rsidRPr="00176463">
        <w:rPr>
          <w:rFonts w:ascii="Times New Roman" w:hAnsi="Times New Roman"/>
          <w:w w:val="101"/>
          <w:szCs w:val="24"/>
        </w:rPr>
        <w:t xml:space="preserve"> </w:t>
      </w:r>
      <w:r w:rsidR="000B5C47" w:rsidRPr="00176463">
        <w:rPr>
          <w:rFonts w:ascii="Times New Roman" w:hAnsi="Times New Roman"/>
          <w:w w:val="101"/>
          <w:szCs w:val="24"/>
        </w:rPr>
        <w:t>(</w:t>
      </w:r>
      <w:r w:rsidR="00E552B8" w:rsidRPr="00176463">
        <w:rPr>
          <w:rFonts w:ascii="Times New Roman" w:hAnsi="Times New Roman"/>
          <w:w w:val="101"/>
          <w:szCs w:val="24"/>
        </w:rPr>
        <w:t>ar</w:t>
      </w:r>
      <w:r w:rsidR="000B5C47" w:rsidRPr="00176463">
        <w:rPr>
          <w:rFonts w:ascii="Times New Roman" w:hAnsi="Times New Roman"/>
          <w:w w:val="101"/>
          <w:szCs w:val="24"/>
        </w:rPr>
        <w:t>)</w:t>
      </w:r>
      <w:r w:rsidR="00E552B8" w:rsidRPr="00176463">
        <w:rPr>
          <w:rFonts w:ascii="Times New Roman" w:hAnsi="Times New Roman"/>
          <w:w w:val="101"/>
          <w:szCs w:val="24"/>
        </w:rPr>
        <w:t xml:space="preserve"> </w:t>
      </w:r>
      <w:r w:rsidR="00E552B8" w:rsidRPr="00176463">
        <w:rPr>
          <w:rFonts w:ascii="Times New Roman" w:hAnsi="Times New Roman"/>
          <w:spacing w:val="-1"/>
          <w:w w:val="101"/>
          <w:szCs w:val="24"/>
        </w:rPr>
        <w:t>savivaldos organams (teisės aktų nurodytais atvejais).</w:t>
      </w:r>
    </w:p>
    <w:p w14:paraId="7FE4530E" w14:textId="77777777" w:rsidR="006267C6" w:rsidRPr="00176463" w:rsidRDefault="006267C6">
      <w:pPr>
        <w:pStyle w:val="Pagrindinistekstas2"/>
        <w:tabs>
          <w:tab w:val="left" w:pos="360"/>
        </w:tabs>
        <w:jc w:val="center"/>
        <w:rPr>
          <w:rFonts w:ascii="Times New Roman" w:hAnsi="Times New Roman"/>
          <w:b/>
          <w:bCs/>
          <w:i/>
          <w:iCs/>
          <w:spacing w:val="-1"/>
          <w:w w:val="101"/>
          <w:szCs w:val="24"/>
        </w:rPr>
      </w:pPr>
    </w:p>
    <w:p w14:paraId="75533280"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074870" w:rsidRPr="00176463">
        <w:rPr>
          <w:rFonts w:ascii="Times New Roman" w:hAnsi="Times New Roman"/>
          <w:b/>
          <w:bCs/>
          <w:i/>
          <w:iCs/>
          <w:spacing w:val="-1"/>
          <w:w w:val="101"/>
          <w:szCs w:val="24"/>
        </w:rPr>
        <w:t xml:space="preserve">XIII </w:t>
      </w:r>
      <w:r w:rsidRPr="00176463">
        <w:rPr>
          <w:rFonts w:ascii="Times New Roman" w:hAnsi="Times New Roman"/>
          <w:b/>
          <w:bCs/>
          <w:i/>
          <w:iCs/>
          <w:szCs w:val="24"/>
        </w:rPr>
        <w:t>SKYRIUS</w:t>
      </w:r>
    </w:p>
    <w:p w14:paraId="13C5406E" w14:textId="77777777" w:rsidR="00E552B8" w:rsidRPr="00176463" w:rsidRDefault="00074870">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PARTNERIŲ</w:t>
      </w:r>
      <w:r w:rsidR="00E552B8" w:rsidRPr="00176463">
        <w:rPr>
          <w:rFonts w:ascii="Times New Roman" w:hAnsi="Times New Roman"/>
          <w:b/>
          <w:bCs/>
          <w:i/>
          <w:iCs/>
          <w:spacing w:val="-1"/>
          <w:w w:val="101"/>
          <w:szCs w:val="24"/>
        </w:rPr>
        <w:t xml:space="preserve"> PATVIRTINIMAI IR GARANTIJOS</w:t>
      </w:r>
    </w:p>
    <w:p w14:paraId="11456D0B" w14:textId="77777777" w:rsidR="00E552B8" w:rsidRPr="00176463" w:rsidRDefault="00E552B8">
      <w:pPr>
        <w:pStyle w:val="Pagrindinistekstas2"/>
        <w:ind w:left="0" w:firstLine="0"/>
        <w:rPr>
          <w:rFonts w:ascii="Times New Roman" w:hAnsi="Times New Roman"/>
          <w:b/>
          <w:bCs/>
          <w:i/>
          <w:iCs/>
          <w:szCs w:val="24"/>
        </w:rPr>
      </w:pPr>
    </w:p>
    <w:p w14:paraId="2F74F180" w14:textId="77777777" w:rsidR="00E552B8" w:rsidRPr="00176463" w:rsidRDefault="003C1BE6" w:rsidP="003C1BE6">
      <w:pPr>
        <w:pStyle w:val="Pagrindinistekstas2"/>
        <w:ind w:left="0" w:firstLine="0"/>
        <w:rPr>
          <w:rFonts w:ascii="Times New Roman" w:hAnsi="Times New Roman"/>
          <w:spacing w:val="-4"/>
          <w:w w:val="102"/>
          <w:szCs w:val="24"/>
        </w:rPr>
      </w:pPr>
      <w:bookmarkStart w:id="12" w:name="_Ref53218222"/>
      <w:r w:rsidRPr="00176463">
        <w:rPr>
          <w:rFonts w:ascii="Times New Roman" w:hAnsi="Times New Roman"/>
          <w:spacing w:val="-4"/>
          <w:w w:val="102"/>
          <w:szCs w:val="24"/>
        </w:rPr>
        <w:t xml:space="preserve">42. </w:t>
      </w:r>
      <w:r w:rsidR="00E552B8" w:rsidRPr="00176463">
        <w:rPr>
          <w:rFonts w:ascii="Times New Roman" w:hAnsi="Times New Roman"/>
          <w:spacing w:val="-4"/>
          <w:w w:val="102"/>
          <w:szCs w:val="24"/>
        </w:rPr>
        <w:t>Kiekviena</w:t>
      </w:r>
      <w:r w:rsidR="00074870" w:rsidRPr="00176463">
        <w:rPr>
          <w:rFonts w:ascii="Times New Roman" w:hAnsi="Times New Roman"/>
          <w:spacing w:val="-4"/>
          <w:w w:val="102"/>
          <w:szCs w:val="24"/>
        </w:rPr>
        <w:t>s Partneris</w:t>
      </w:r>
      <w:r w:rsidR="00E552B8" w:rsidRPr="00176463">
        <w:rPr>
          <w:rFonts w:ascii="Times New Roman" w:hAnsi="Times New Roman"/>
          <w:spacing w:val="-4"/>
          <w:w w:val="102"/>
          <w:szCs w:val="24"/>
        </w:rPr>
        <w:t xml:space="preserve"> pareiškia, kad:</w:t>
      </w:r>
      <w:bookmarkEnd w:id="12"/>
    </w:p>
    <w:p w14:paraId="34617F50" w14:textId="77777777" w:rsidR="00E552B8" w:rsidRPr="00176463" w:rsidRDefault="00E552B8">
      <w:pPr>
        <w:pStyle w:val="Pagrindinistekstas2"/>
        <w:ind w:left="0" w:firstLine="0"/>
        <w:rPr>
          <w:rFonts w:ascii="Times New Roman" w:hAnsi="Times New Roman"/>
          <w:szCs w:val="24"/>
        </w:rPr>
      </w:pPr>
    </w:p>
    <w:p w14:paraId="1B5DE24D" w14:textId="77777777" w:rsidR="00E552B8" w:rsidRPr="00176463" w:rsidRDefault="00DC4279" w:rsidP="00DC4279">
      <w:pPr>
        <w:pStyle w:val="Pagrindinistekstas2"/>
        <w:ind w:firstLine="207"/>
        <w:rPr>
          <w:rFonts w:ascii="Times New Roman" w:hAnsi="Times New Roman"/>
          <w:spacing w:val="-1"/>
          <w:w w:val="102"/>
          <w:szCs w:val="24"/>
        </w:rPr>
      </w:pPr>
      <w:r w:rsidRPr="00176463">
        <w:rPr>
          <w:rFonts w:ascii="Times New Roman" w:hAnsi="Times New Roman"/>
          <w:spacing w:val="-1"/>
          <w:w w:val="102"/>
          <w:szCs w:val="24"/>
        </w:rPr>
        <w:t xml:space="preserve"> </w:t>
      </w:r>
      <w:r w:rsidR="003C1BE6" w:rsidRPr="00176463">
        <w:rPr>
          <w:rFonts w:ascii="Times New Roman" w:hAnsi="Times New Roman"/>
          <w:spacing w:val="-1"/>
          <w:w w:val="102"/>
          <w:szCs w:val="24"/>
        </w:rPr>
        <w:t xml:space="preserve">42.1. </w:t>
      </w:r>
      <w:r w:rsidR="00074870" w:rsidRPr="00176463">
        <w:rPr>
          <w:rFonts w:ascii="Times New Roman" w:hAnsi="Times New Roman"/>
          <w:spacing w:val="-1"/>
          <w:w w:val="102"/>
          <w:szCs w:val="24"/>
        </w:rPr>
        <w:t>Sutartis neprieštarauja jo</w:t>
      </w:r>
      <w:r w:rsidR="00E552B8" w:rsidRPr="00176463">
        <w:rPr>
          <w:rFonts w:ascii="Times New Roman" w:hAnsi="Times New Roman"/>
          <w:spacing w:val="-1"/>
          <w:w w:val="102"/>
          <w:szCs w:val="24"/>
        </w:rPr>
        <w:t>, kaip juridinio asmens tikslams;</w:t>
      </w:r>
    </w:p>
    <w:p w14:paraId="7BBF6D53" w14:textId="77777777" w:rsidR="00E552B8" w:rsidRPr="00176463" w:rsidRDefault="003C1BE6" w:rsidP="003C1BE6">
      <w:pPr>
        <w:pStyle w:val="Pagrindinistekstas2"/>
        <w:ind w:left="0" w:firstLine="651"/>
        <w:rPr>
          <w:rFonts w:ascii="Times New Roman" w:hAnsi="Times New Roman"/>
          <w:spacing w:val="-1"/>
          <w:w w:val="102"/>
          <w:szCs w:val="24"/>
        </w:rPr>
      </w:pPr>
      <w:r w:rsidRPr="00176463">
        <w:rPr>
          <w:rFonts w:ascii="Times New Roman" w:hAnsi="Times New Roman"/>
          <w:w w:val="102"/>
          <w:szCs w:val="24"/>
        </w:rPr>
        <w:t xml:space="preserve">42.2. </w:t>
      </w:r>
      <w:r w:rsidR="00074870" w:rsidRPr="00176463">
        <w:rPr>
          <w:rFonts w:ascii="Times New Roman" w:hAnsi="Times New Roman"/>
          <w:w w:val="102"/>
          <w:szCs w:val="24"/>
        </w:rPr>
        <w:t>jam</w:t>
      </w:r>
      <w:r w:rsidR="00E552B8" w:rsidRPr="00176463">
        <w:rPr>
          <w:rFonts w:ascii="Times New Roman" w:hAnsi="Times New Roman"/>
          <w:w w:val="102"/>
          <w:szCs w:val="24"/>
        </w:rPr>
        <w:t xml:space="preserve"> yra aiškiai žinomi visi faktai, susiję su Sutarties sudarymu ir</w:t>
      </w:r>
      <w:r w:rsidRPr="00176463">
        <w:rPr>
          <w:rFonts w:ascii="Times New Roman" w:hAnsi="Times New Roman"/>
          <w:w w:val="102"/>
          <w:szCs w:val="24"/>
        </w:rPr>
        <w:t xml:space="preserve"> </w:t>
      </w:r>
      <w:r w:rsidR="000B5C47" w:rsidRPr="00176463">
        <w:rPr>
          <w:rFonts w:ascii="Times New Roman" w:hAnsi="Times New Roman"/>
          <w:w w:val="102"/>
          <w:szCs w:val="24"/>
        </w:rPr>
        <w:t>(</w:t>
      </w:r>
      <w:r w:rsidR="00E552B8" w:rsidRPr="00176463">
        <w:rPr>
          <w:rFonts w:ascii="Times New Roman" w:hAnsi="Times New Roman"/>
          <w:w w:val="102"/>
          <w:szCs w:val="24"/>
        </w:rPr>
        <w:t>ar</w:t>
      </w:r>
      <w:r w:rsidR="000B5C47" w:rsidRPr="00176463">
        <w:rPr>
          <w:rFonts w:ascii="Times New Roman" w:hAnsi="Times New Roman"/>
          <w:w w:val="102"/>
          <w:szCs w:val="24"/>
        </w:rPr>
        <w:t>)</w:t>
      </w:r>
      <w:r w:rsidR="00E552B8" w:rsidRPr="00176463">
        <w:rPr>
          <w:rFonts w:ascii="Times New Roman" w:hAnsi="Times New Roman"/>
          <w:w w:val="102"/>
          <w:szCs w:val="24"/>
        </w:rPr>
        <w:t xml:space="preserve"> nulėmę Sutarties </w:t>
      </w:r>
      <w:r w:rsidR="00E552B8" w:rsidRPr="00176463">
        <w:rPr>
          <w:rFonts w:ascii="Times New Roman" w:hAnsi="Times New Roman"/>
          <w:spacing w:val="-1"/>
          <w:w w:val="102"/>
          <w:szCs w:val="24"/>
        </w:rPr>
        <w:t>sudarymą būtent tokiomis sąlygomis, kurios yra išdėstytos Sutartyje;</w:t>
      </w:r>
    </w:p>
    <w:p w14:paraId="79D202AF" w14:textId="77777777" w:rsidR="00E552B8" w:rsidRPr="00176463" w:rsidRDefault="00DC4279" w:rsidP="003C1BE6">
      <w:pPr>
        <w:pStyle w:val="Pagrindinistekstas2"/>
        <w:tabs>
          <w:tab w:val="num" w:pos="1525"/>
        </w:tabs>
        <w:ind w:left="0" w:firstLine="663"/>
        <w:rPr>
          <w:rFonts w:ascii="Times New Roman" w:hAnsi="Times New Roman"/>
          <w:spacing w:val="-1"/>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.3. </w:t>
      </w:r>
      <w:r w:rsidR="00E552B8" w:rsidRPr="00176463">
        <w:rPr>
          <w:rFonts w:ascii="Times New Roman" w:hAnsi="Times New Roman"/>
          <w:w w:val="102"/>
          <w:szCs w:val="24"/>
        </w:rPr>
        <w:t>yra susitarta dėl visų sąlygų, kurios buvo būti</w:t>
      </w:r>
      <w:r w:rsidR="00074870" w:rsidRPr="00176463">
        <w:rPr>
          <w:rFonts w:ascii="Times New Roman" w:hAnsi="Times New Roman"/>
          <w:w w:val="102"/>
          <w:szCs w:val="24"/>
        </w:rPr>
        <w:t>nos tam, kad Sutartis kiekvieno iš Partnerių</w:t>
      </w:r>
      <w:r w:rsidR="00E552B8" w:rsidRPr="00176463">
        <w:rPr>
          <w:rFonts w:ascii="Times New Roman" w:hAnsi="Times New Roman"/>
          <w:w w:val="102"/>
          <w:szCs w:val="24"/>
        </w:rPr>
        <w:t xml:space="preserve"> </w:t>
      </w:r>
      <w:r w:rsidR="00E552B8" w:rsidRPr="00176463">
        <w:rPr>
          <w:rFonts w:ascii="Times New Roman" w:hAnsi="Times New Roman"/>
          <w:spacing w:val="-1"/>
          <w:w w:val="102"/>
          <w:szCs w:val="24"/>
        </w:rPr>
        <w:t>būtų laikoma sudaryta;</w:t>
      </w:r>
    </w:p>
    <w:p w14:paraId="08BDE565" w14:textId="2F80A613" w:rsidR="00E552B8" w:rsidRPr="00176463" w:rsidRDefault="00DC4279" w:rsidP="003C1BE6">
      <w:pPr>
        <w:pStyle w:val="Pagrindinistekstas2"/>
        <w:tabs>
          <w:tab w:val="num" w:pos="1525"/>
        </w:tabs>
        <w:ind w:left="0" w:firstLine="663"/>
        <w:rPr>
          <w:rFonts w:ascii="Times New Roman" w:hAnsi="Times New Roman"/>
          <w:w w:val="102"/>
          <w:szCs w:val="24"/>
        </w:rPr>
      </w:pPr>
      <w:r w:rsidRPr="00176463">
        <w:rPr>
          <w:rFonts w:ascii="Times New Roman" w:hAnsi="Times New Roman"/>
          <w:spacing w:val="-1"/>
          <w:w w:val="102"/>
          <w:szCs w:val="24"/>
        </w:rPr>
        <w:t>42</w:t>
      </w:r>
      <w:r w:rsidR="003C1BE6" w:rsidRPr="00176463">
        <w:rPr>
          <w:rFonts w:ascii="Times New Roman" w:hAnsi="Times New Roman"/>
          <w:spacing w:val="-1"/>
          <w:w w:val="102"/>
          <w:szCs w:val="24"/>
        </w:rPr>
        <w:t xml:space="preserve">.4. </w:t>
      </w:r>
      <w:r w:rsidR="00074870" w:rsidRPr="00176463">
        <w:rPr>
          <w:rFonts w:ascii="Times New Roman" w:hAnsi="Times New Roman"/>
          <w:spacing w:val="-1"/>
          <w:w w:val="102"/>
          <w:szCs w:val="24"/>
        </w:rPr>
        <w:t xml:space="preserve">Partneriai </w:t>
      </w:r>
      <w:r w:rsidR="00E552B8" w:rsidRPr="00176463">
        <w:rPr>
          <w:rFonts w:ascii="Times New Roman" w:hAnsi="Times New Roman"/>
          <w:spacing w:val="-1"/>
          <w:w w:val="102"/>
          <w:szCs w:val="24"/>
        </w:rPr>
        <w:t xml:space="preserve">specialiai nėra pasilikę sąlygų, susijusių su šios Sutarties vykdymu, kurios turėtų būti </w:t>
      </w:r>
      <w:r w:rsidR="00074870" w:rsidRPr="00176463">
        <w:rPr>
          <w:rFonts w:ascii="Times New Roman" w:hAnsi="Times New Roman"/>
          <w:w w:val="102"/>
          <w:szCs w:val="24"/>
        </w:rPr>
        <w:t>nustatomos išreiškiant Partnerių</w:t>
      </w:r>
      <w:r w:rsidR="00E552B8" w:rsidRPr="00176463">
        <w:rPr>
          <w:rFonts w:ascii="Times New Roman" w:hAnsi="Times New Roman"/>
          <w:w w:val="102"/>
          <w:szCs w:val="24"/>
        </w:rPr>
        <w:t xml:space="preserve"> v</w:t>
      </w:r>
      <w:r w:rsidR="00074870" w:rsidRPr="00176463">
        <w:rPr>
          <w:rFonts w:ascii="Times New Roman" w:hAnsi="Times New Roman"/>
          <w:w w:val="102"/>
          <w:szCs w:val="24"/>
        </w:rPr>
        <w:t>alią tolesnių derybų (tarp Partnerių</w:t>
      </w:r>
      <w:r w:rsidR="00E552B8" w:rsidRPr="00176463">
        <w:rPr>
          <w:rFonts w:ascii="Times New Roman" w:hAnsi="Times New Roman"/>
          <w:w w:val="102"/>
          <w:szCs w:val="24"/>
        </w:rPr>
        <w:t xml:space="preserve"> dėl šios Sutarties) metu ir</w:t>
      </w:r>
      <w:r w:rsidR="0061735A">
        <w:rPr>
          <w:rFonts w:ascii="Times New Roman" w:hAnsi="Times New Roman"/>
          <w:w w:val="102"/>
          <w:szCs w:val="24"/>
        </w:rPr>
        <w:t>(</w:t>
      </w:r>
      <w:r w:rsidR="00E552B8" w:rsidRPr="00176463">
        <w:rPr>
          <w:rFonts w:ascii="Times New Roman" w:hAnsi="Times New Roman"/>
          <w:w w:val="102"/>
          <w:szCs w:val="24"/>
        </w:rPr>
        <w:t>arba</w:t>
      </w:r>
      <w:r w:rsidR="0061735A">
        <w:rPr>
          <w:rFonts w:ascii="Times New Roman" w:hAnsi="Times New Roman"/>
          <w:w w:val="102"/>
          <w:szCs w:val="24"/>
        </w:rPr>
        <w:t>)</w:t>
      </w:r>
      <w:r w:rsidR="00E552B8" w:rsidRPr="00176463">
        <w:rPr>
          <w:rFonts w:ascii="Times New Roman" w:hAnsi="Times New Roman"/>
          <w:w w:val="102"/>
          <w:szCs w:val="24"/>
        </w:rPr>
        <w:t xml:space="preserve"> kurios yra pavestos nustatyti tretiesiems asmenims;</w:t>
      </w:r>
    </w:p>
    <w:p w14:paraId="781603DE" w14:textId="77777777" w:rsidR="00E552B8" w:rsidRPr="00176463" w:rsidRDefault="003C1BE6" w:rsidP="003C1BE6">
      <w:pPr>
        <w:pStyle w:val="Pagrindinistekstas2"/>
        <w:ind w:left="663" w:firstLine="0"/>
        <w:rPr>
          <w:rFonts w:ascii="Times New Roman" w:hAnsi="Times New Roman"/>
          <w:spacing w:val="-1"/>
          <w:w w:val="102"/>
          <w:szCs w:val="24"/>
        </w:rPr>
      </w:pPr>
      <w:r w:rsidRPr="00176463">
        <w:rPr>
          <w:rFonts w:ascii="Times New Roman" w:hAnsi="Times New Roman"/>
          <w:spacing w:val="-1"/>
          <w:w w:val="102"/>
          <w:szCs w:val="24"/>
        </w:rPr>
        <w:t>4</w:t>
      </w:r>
      <w:r w:rsidR="00DC4279" w:rsidRPr="00176463">
        <w:rPr>
          <w:rFonts w:ascii="Times New Roman" w:hAnsi="Times New Roman"/>
          <w:spacing w:val="-1"/>
          <w:w w:val="102"/>
          <w:szCs w:val="24"/>
        </w:rPr>
        <w:t>2</w:t>
      </w:r>
      <w:r w:rsidRPr="00176463">
        <w:rPr>
          <w:rFonts w:ascii="Times New Roman" w:hAnsi="Times New Roman"/>
          <w:spacing w:val="-1"/>
          <w:w w:val="102"/>
          <w:szCs w:val="24"/>
        </w:rPr>
        <w:t xml:space="preserve">.5. </w:t>
      </w:r>
      <w:r w:rsidR="00E552B8" w:rsidRPr="00176463">
        <w:rPr>
          <w:rFonts w:ascii="Times New Roman" w:hAnsi="Times New Roman"/>
          <w:spacing w:val="-1"/>
          <w:w w:val="102"/>
          <w:szCs w:val="24"/>
        </w:rPr>
        <w:t>neturi jokių papildomų reikalavimų, susijusių su Sutarties įforminimu;</w:t>
      </w:r>
    </w:p>
    <w:p w14:paraId="7F9F53FB" w14:textId="77777777" w:rsidR="00E552B8" w:rsidRPr="00176463" w:rsidRDefault="003C1BE6" w:rsidP="003C1BE6">
      <w:pPr>
        <w:pStyle w:val="Pagrindinistekstas2"/>
        <w:tabs>
          <w:tab w:val="num" w:pos="1525"/>
        </w:tabs>
        <w:ind w:left="0" w:firstLine="663"/>
        <w:rPr>
          <w:rFonts w:ascii="Times New Roman" w:hAnsi="Times New Roman"/>
          <w:spacing w:val="-1"/>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.6. </w:t>
      </w:r>
      <w:r w:rsidR="00CE5608" w:rsidRPr="00176463">
        <w:rPr>
          <w:rFonts w:ascii="Times New Roman" w:hAnsi="Times New Roman"/>
          <w:w w:val="102"/>
          <w:szCs w:val="24"/>
        </w:rPr>
        <w:t>visos Sutarties sąlygos Partnerių</w:t>
      </w:r>
      <w:r w:rsidR="00E552B8" w:rsidRPr="00176463">
        <w:rPr>
          <w:rFonts w:ascii="Times New Roman" w:hAnsi="Times New Roman"/>
          <w:w w:val="102"/>
          <w:szCs w:val="24"/>
        </w:rPr>
        <w:t xml:space="preserve"> buvo pilnai aptartos ir suderintos individualiai, t.</w:t>
      </w:r>
      <w:r w:rsidRPr="00176463">
        <w:rPr>
          <w:rFonts w:ascii="Times New Roman" w:hAnsi="Times New Roman"/>
          <w:w w:val="102"/>
          <w:szCs w:val="24"/>
        </w:rPr>
        <w:t xml:space="preserve"> </w:t>
      </w:r>
      <w:r w:rsidR="00E552B8" w:rsidRPr="00176463">
        <w:rPr>
          <w:rFonts w:ascii="Times New Roman" w:hAnsi="Times New Roman"/>
          <w:w w:val="102"/>
          <w:szCs w:val="24"/>
        </w:rPr>
        <w:t xml:space="preserve">y. atskirai </w:t>
      </w:r>
      <w:r w:rsidR="00E552B8" w:rsidRPr="00176463">
        <w:rPr>
          <w:rFonts w:ascii="Times New Roman" w:hAnsi="Times New Roman"/>
          <w:spacing w:val="-1"/>
          <w:w w:val="102"/>
          <w:szCs w:val="24"/>
        </w:rPr>
        <w:t>buvo aptarta ir suderinta kiekviena Sutarties sąlyga;</w:t>
      </w:r>
    </w:p>
    <w:p w14:paraId="1E65B999" w14:textId="77777777" w:rsidR="00E552B8" w:rsidRPr="00176463" w:rsidRDefault="003C1BE6" w:rsidP="003C1BE6">
      <w:pPr>
        <w:pStyle w:val="Pagrindinistekstas2"/>
        <w:tabs>
          <w:tab w:val="num" w:pos="1525"/>
        </w:tabs>
        <w:ind w:left="0" w:firstLine="663"/>
        <w:rPr>
          <w:rFonts w:ascii="Times New Roman" w:hAnsi="Times New Roman"/>
          <w:spacing w:val="-3"/>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.7. </w:t>
      </w:r>
      <w:r w:rsidR="00CE5608" w:rsidRPr="00176463">
        <w:rPr>
          <w:rFonts w:ascii="Times New Roman" w:hAnsi="Times New Roman"/>
          <w:w w:val="102"/>
          <w:szCs w:val="24"/>
        </w:rPr>
        <w:t>Partneris nėra pažeidęs</w:t>
      </w:r>
      <w:r w:rsidR="00E552B8" w:rsidRPr="00176463">
        <w:rPr>
          <w:rFonts w:ascii="Times New Roman" w:hAnsi="Times New Roman"/>
          <w:w w:val="102"/>
          <w:szCs w:val="24"/>
        </w:rPr>
        <w:t xml:space="preserve"> ar nepažeidžia jokių įstatymų ar susitarimų (sutarčių), kurių </w:t>
      </w:r>
      <w:r w:rsidR="00E552B8" w:rsidRPr="00176463">
        <w:rPr>
          <w:rFonts w:ascii="Times New Roman" w:hAnsi="Times New Roman"/>
          <w:spacing w:val="-3"/>
          <w:w w:val="102"/>
          <w:szCs w:val="24"/>
        </w:rPr>
        <w:t>įgyvendin</w:t>
      </w:r>
      <w:r w:rsidR="00CE5608" w:rsidRPr="00176463">
        <w:rPr>
          <w:rFonts w:ascii="Times New Roman" w:hAnsi="Times New Roman"/>
          <w:spacing w:val="-3"/>
          <w:w w:val="102"/>
          <w:szCs w:val="24"/>
        </w:rPr>
        <w:t>imas reikšmingai paveiktų Partnerio</w:t>
      </w:r>
      <w:r w:rsidR="00E552B8" w:rsidRPr="00176463">
        <w:rPr>
          <w:rFonts w:ascii="Times New Roman" w:hAnsi="Times New Roman"/>
          <w:spacing w:val="-3"/>
          <w:w w:val="102"/>
          <w:szCs w:val="24"/>
        </w:rPr>
        <w:t xml:space="preserve"> įsipareigojimų įvykdymą pagal Sutartį;</w:t>
      </w:r>
    </w:p>
    <w:p w14:paraId="3F8DEE56" w14:textId="77777777" w:rsidR="00E552B8" w:rsidRPr="00176463" w:rsidRDefault="00DC4279" w:rsidP="003C1BE6">
      <w:pPr>
        <w:pStyle w:val="Pagrindinistekstas2"/>
        <w:ind w:left="663" w:firstLine="0"/>
        <w:rPr>
          <w:rFonts w:ascii="Times New Roman" w:hAnsi="Times New Roman"/>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.8. </w:t>
      </w:r>
      <w:r w:rsidR="00E552B8" w:rsidRPr="00176463">
        <w:rPr>
          <w:rFonts w:ascii="Times New Roman" w:hAnsi="Times New Roman"/>
          <w:w w:val="102"/>
          <w:szCs w:val="24"/>
        </w:rPr>
        <w:t>patvi</w:t>
      </w:r>
      <w:r w:rsidR="00CE5608" w:rsidRPr="00176463">
        <w:rPr>
          <w:rFonts w:ascii="Times New Roman" w:hAnsi="Times New Roman"/>
          <w:w w:val="102"/>
          <w:szCs w:val="24"/>
        </w:rPr>
        <w:t>rtina visus jį atstovaujančio (S</w:t>
      </w:r>
      <w:r w:rsidR="00E552B8" w:rsidRPr="00176463">
        <w:rPr>
          <w:rFonts w:ascii="Times New Roman" w:hAnsi="Times New Roman"/>
          <w:w w:val="102"/>
          <w:szCs w:val="24"/>
        </w:rPr>
        <w:t>utartį pasirašančio) asmens pareiškimus;</w:t>
      </w:r>
    </w:p>
    <w:p w14:paraId="42FD2538" w14:textId="77777777" w:rsidR="00E552B8" w:rsidRPr="00176463" w:rsidRDefault="00DC4279" w:rsidP="00DC4279">
      <w:pPr>
        <w:pStyle w:val="Pagrindinistekstas2"/>
        <w:ind w:left="663" w:firstLine="0"/>
        <w:rPr>
          <w:rFonts w:ascii="Times New Roman" w:hAnsi="Times New Roman"/>
          <w:szCs w:val="24"/>
        </w:rPr>
      </w:pPr>
      <w:r w:rsidRPr="00176463">
        <w:rPr>
          <w:rFonts w:ascii="Times New Roman" w:hAnsi="Times New Roman"/>
          <w:szCs w:val="24"/>
        </w:rPr>
        <w:t xml:space="preserve">42.9. </w:t>
      </w:r>
      <w:r w:rsidR="00E552B8" w:rsidRPr="00176463">
        <w:rPr>
          <w:rFonts w:ascii="Times New Roman" w:hAnsi="Times New Roman"/>
          <w:szCs w:val="24"/>
        </w:rPr>
        <w:t>nelaiko, kad turi neatidėliotinų poreikių, kurie nulemtų šios Sutarties pasirašymą;</w:t>
      </w:r>
    </w:p>
    <w:p w14:paraId="0489B63B" w14:textId="77777777" w:rsidR="00E552B8" w:rsidRPr="00176463" w:rsidRDefault="00DC4279" w:rsidP="00DC4279">
      <w:pPr>
        <w:pStyle w:val="Pagrindinistekstas2"/>
        <w:tabs>
          <w:tab w:val="num" w:pos="1525"/>
        </w:tabs>
        <w:ind w:left="0" w:firstLine="663"/>
        <w:rPr>
          <w:rFonts w:ascii="Times New Roman" w:hAnsi="Times New Roman"/>
          <w:szCs w:val="24"/>
        </w:rPr>
      </w:pPr>
      <w:r w:rsidRPr="00176463">
        <w:rPr>
          <w:rFonts w:ascii="Times New Roman" w:hAnsi="Times New Roman"/>
          <w:szCs w:val="24"/>
        </w:rPr>
        <w:t xml:space="preserve">42.10. </w:t>
      </w:r>
      <w:r w:rsidR="00E552B8" w:rsidRPr="00176463">
        <w:rPr>
          <w:rFonts w:ascii="Times New Roman" w:hAnsi="Times New Roman"/>
          <w:szCs w:val="24"/>
        </w:rPr>
        <w:t xml:space="preserve">veikia apdairiai ir yra tinkamai bei </w:t>
      </w:r>
      <w:r w:rsidR="00CE5608" w:rsidRPr="00176463">
        <w:rPr>
          <w:rFonts w:ascii="Times New Roman" w:hAnsi="Times New Roman"/>
          <w:szCs w:val="24"/>
        </w:rPr>
        <w:t>pilnai bei pakankamai informuotas</w:t>
      </w:r>
      <w:r w:rsidR="00E552B8" w:rsidRPr="00176463">
        <w:rPr>
          <w:rFonts w:ascii="Times New Roman" w:hAnsi="Times New Roman"/>
          <w:szCs w:val="24"/>
        </w:rPr>
        <w:t xml:space="preserve"> dėl šios Sutarties turinio bei jos esmės;</w:t>
      </w:r>
    </w:p>
    <w:p w14:paraId="3220A397" w14:textId="77777777" w:rsidR="00E552B8" w:rsidRPr="00176463" w:rsidRDefault="00DC4279" w:rsidP="00DC4279">
      <w:pPr>
        <w:pStyle w:val="Pagrindinistekstas2"/>
        <w:ind w:left="663" w:firstLine="0"/>
        <w:rPr>
          <w:rFonts w:ascii="Times New Roman" w:hAnsi="Times New Roman"/>
          <w:szCs w:val="24"/>
        </w:rPr>
      </w:pPr>
      <w:r w:rsidRPr="00176463">
        <w:rPr>
          <w:rFonts w:ascii="Times New Roman" w:hAnsi="Times New Roman"/>
          <w:szCs w:val="24"/>
        </w:rPr>
        <w:t xml:space="preserve">42.11. </w:t>
      </w:r>
      <w:r w:rsidR="00E552B8" w:rsidRPr="00176463">
        <w:rPr>
          <w:rFonts w:ascii="Times New Roman" w:hAnsi="Times New Roman"/>
          <w:szCs w:val="24"/>
        </w:rPr>
        <w:t>nelaiko savęs ekonomišk</w:t>
      </w:r>
      <w:r w:rsidR="00CE5608" w:rsidRPr="00176463">
        <w:rPr>
          <w:rFonts w:ascii="Times New Roman" w:hAnsi="Times New Roman"/>
          <w:szCs w:val="24"/>
        </w:rPr>
        <w:t>ai silpnu ir nepatyrusiu Partneriu</w:t>
      </w:r>
      <w:r w:rsidR="00E552B8" w:rsidRPr="00176463">
        <w:rPr>
          <w:rFonts w:ascii="Times New Roman" w:hAnsi="Times New Roman"/>
          <w:szCs w:val="24"/>
        </w:rPr>
        <w:t>;</w:t>
      </w:r>
    </w:p>
    <w:p w14:paraId="2930AD80" w14:textId="77777777" w:rsidR="00E552B8" w:rsidRPr="00176463" w:rsidRDefault="00DC4279" w:rsidP="00DC4279">
      <w:pPr>
        <w:pStyle w:val="Pagrindinistekstas2"/>
        <w:tabs>
          <w:tab w:val="num" w:pos="1525"/>
        </w:tabs>
        <w:ind w:left="0" w:firstLine="663"/>
        <w:rPr>
          <w:rFonts w:ascii="Times New Roman" w:hAnsi="Times New Roman"/>
          <w:spacing w:val="-3"/>
          <w:w w:val="106"/>
          <w:szCs w:val="24"/>
        </w:rPr>
      </w:pPr>
      <w:r w:rsidRPr="00176463">
        <w:rPr>
          <w:rFonts w:ascii="Times New Roman" w:hAnsi="Times New Roman"/>
          <w:spacing w:val="-3"/>
          <w:w w:val="106"/>
          <w:szCs w:val="24"/>
        </w:rPr>
        <w:t xml:space="preserve">42.12. </w:t>
      </w:r>
      <w:r w:rsidR="00CE5608" w:rsidRPr="00176463">
        <w:rPr>
          <w:rFonts w:ascii="Times New Roman" w:hAnsi="Times New Roman"/>
          <w:spacing w:val="-3"/>
          <w:w w:val="106"/>
          <w:szCs w:val="24"/>
        </w:rPr>
        <w:t>nepriklausomai nuo Partnerių</w:t>
      </w:r>
      <w:r w:rsidR="00E552B8" w:rsidRPr="00176463">
        <w:rPr>
          <w:rFonts w:ascii="Times New Roman" w:hAnsi="Times New Roman"/>
          <w:spacing w:val="-3"/>
          <w:w w:val="106"/>
          <w:szCs w:val="24"/>
        </w:rPr>
        <w:t xml:space="preserve"> nu</w:t>
      </w:r>
      <w:r w:rsidR="00CE5608" w:rsidRPr="00176463">
        <w:rPr>
          <w:rFonts w:ascii="Times New Roman" w:hAnsi="Times New Roman"/>
          <w:spacing w:val="-3"/>
          <w:w w:val="106"/>
          <w:szCs w:val="24"/>
        </w:rPr>
        <w:t>statytų teisių ir pareigų, Partneriai</w:t>
      </w:r>
      <w:r w:rsidR="00E552B8" w:rsidRPr="00176463">
        <w:rPr>
          <w:rFonts w:ascii="Times New Roman" w:hAnsi="Times New Roman"/>
          <w:spacing w:val="-3"/>
          <w:w w:val="106"/>
          <w:szCs w:val="24"/>
        </w:rPr>
        <w:t xml:space="preserve"> veikloje vadovaujasi šalių</w:t>
      </w:r>
      <w:r w:rsidR="00CE5608" w:rsidRPr="00176463">
        <w:rPr>
          <w:rFonts w:ascii="Times New Roman" w:hAnsi="Times New Roman"/>
          <w:spacing w:val="-3"/>
          <w:w w:val="106"/>
          <w:szCs w:val="24"/>
        </w:rPr>
        <w:t xml:space="preserve"> (partnerių)</w:t>
      </w:r>
      <w:r w:rsidR="00E552B8" w:rsidRPr="00176463">
        <w:rPr>
          <w:rFonts w:ascii="Times New Roman" w:hAnsi="Times New Roman"/>
          <w:spacing w:val="-3"/>
          <w:w w:val="106"/>
          <w:szCs w:val="24"/>
        </w:rPr>
        <w:t xml:space="preserve"> lygiateisiškumo pri</w:t>
      </w:r>
      <w:r w:rsidR="00CE5608" w:rsidRPr="00176463">
        <w:rPr>
          <w:rFonts w:ascii="Times New Roman" w:hAnsi="Times New Roman"/>
          <w:spacing w:val="-3"/>
          <w:w w:val="106"/>
          <w:szCs w:val="24"/>
        </w:rPr>
        <w:t>ncipu ir patvirtina, kad šioje Sutartyje nustatytos Partnerių</w:t>
      </w:r>
      <w:r w:rsidR="00E552B8" w:rsidRPr="00176463">
        <w:rPr>
          <w:rFonts w:ascii="Times New Roman" w:hAnsi="Times New Roman"/>
          <w:spacing w:val="-3"/>
          <w:w w:val="106"/>
          <w:szCs w:val="24"/>
        </w:rPr>
        <w:t xml:space="preserve"> teisės i</w:t>
      </w:r>
      <w:r w:rsidR="00CE5608" w:rsidRPr="00176463">
        <w:rPr>
          <w:rFonts w:ascii="Times New Roman" w:hAnsi="Times New Roman"/>
          <w:spacing w:val="-3"/>
          <w:w w:val="106"/>
          <w:szCs w:val="24"/>
        </w:rPr>
        <w:t>r pareigos nesuteikia nei vienam Partneriui</w:t>
      </w:r>
      <w:r w:rsidR="00E552B8" w:rsidRPr="00176463">
        <w:rPr>
          <w:rFonts w:ascii="Times New Roman" w:hAnsi="Times New Roman"/>
          <w:spacing w:val="-3"/>
          <w:w w:val="106"/>
          <w:szCs w:val="24"/>
        </w:rPr>
        <w:t xml:space="preserve"> pranašumo prieš kitus partnerius;</w:t>
      </w:r>
    </w:p>
    <w:p w14:paraId="4B7CD294" w14:textId="77777777" w:rsidR="00E552B8" w:rsidRPr="00176463" w:rsidRDefault="00DC4279" w:rsidP="00DC4279">
      <w:pPr>
        <w:pStyle w:val="Pagrindinistekstas2"/>
        <w:tabs>
          <w:tab w:val="num" w:pos="1525"/>
        </w:tabs>
        <w:ind w:left="0" w:firstLine="663"/>
        <w:rPr>
          <w:rFonts w:ascii="Times New Roman" w:hAnsi="Times New Roman"/>
          <w:szCs w:val="24"/>
        </w:rPr>
      </w:pPr>
      <w:r w:rsidRPr="00176463">
        <w:rPr>
          <w:rFonts w:ascii="Times New Roman" w:hAnsi="Times New Roman"/>
          <w:szCs w:val="24"/>
        </w:rPr>
        <w:t xml:space="preserve">42.13. </w:t>
      </w:r>
      <w:r w:rsidR="00E552B8" w:rsidRPr="00176463">
        <w:rPr>
          <w:rFonts w:ascii="Times New Roman" w:hAnsi="Times New Roman"/>
          <w:szCs w:val="24"/>
        </w:rPr>
        <w:t>nėra sustabdęs ar apribojęs savo veiklą,</w:t>
      </w:r>
      <w:r w:rsidR="00CE5608" w:rsidRPr="00176463">
        <w:rPr>
          <w:rFonts w:ascii="Times New Roman" w:hAnsi="Times New Roman"/>
          <w:szCs w:val="24"/>
        </w:rPr>
        <w:t xml:space="preserve"> nevykdęs</w:t>
      </w:r>
      <w:r w:rsidR="00E552B8" w:rsidRPr="00176463">
        <w:rPr>
          <w:rFonts w:ascii="Times New Roman" w:hAnsi="Times New Roman"/>
          <w:szCs w:val="24"/>
        </w:rPr>
        <w:t xml:space="preserve"> įsipareigojimų, susijusių su socialinio draudimo įnašų </w:t>
      </w:r>
      <w:r w:rsidR="00CE5608" w:rsidRPr="00176463">
        <w:rPr>
          <w:rFonts w:ascii="Times New Roman" w:hAnsi="Times New Roman"/>
          <w:szCs w:val="24"/>
        </w:rPr>
        <w:t xml:space="preserve">ar mokesčių </w:t>
      </w:r>
      <w:r w:rsidR="00E552B8" w:rsidRPr="00176463">
        <w:rPr>
          <w:rFonts w:ascii="Times New Roman" w:hAnsi="Times New Roman"/>
          <w:szCs w:val="24"/>
        </w:rPr>
        <w:t>mokėjimu pagal Lietuvos Respublikos teisės aktus</w:t>
      </w:r>
      <w:r w:rsidR="007131CF" w:rsidRPr="00176463">
        <w:rPr>
          <w:rFonts w:ascii="Times New Roman" w:hAnsi="Times New Roman"/>
          <w:szCs w:val="24"/>
        </w:rPr>
        <w:t>.</w:t>
      </w:r>
    </w:p>
    <w:p w14:paraId="0EA751C2" w14:textId="77777777" w:rsidR="00E552B8" w:rsidRPr="00176463" w:rsidRDefault="00E552B8">
      <w:pPr>
        <w:pStyle w:val="Sraopastraipa1"/>
        <w:tabs>
          <w:tab w:val="left" w:pos="720"/>
        </w:tabs>
        <w:ind w:hanging="720"/>
        <w:rPr>
          <w:spacing w:val="-1"/>
          <w:w w:val="102"/>
        </w:rPr>
      </w:pPr>
    </w:p>
    <w:p w14:paraId="43F838B9" w14:textId="77777777" w:rsidR="006267C6" w:rsidRPr="00176463" w:rsidRDefault="00DC4279" w:rsidP="00DE5833">
      <w:pPr>
        <w:pStyle w:val="Pagrindinistekstas2"/>
        <w:ind w:left="0" w:firstLine="0"/>
        <w:rPr>
          <w:rFonts w:ascii="Times New Roman" w:hAnsi="Times New Roman"/>
          <w:b/>
          <w:bCs/>
          <w:i/>
          <w:iCs/>
          <w:spacing w:val="-2"/>
          <w:w w:val="102"/>
          <w:szCs w:val="24"/>
        </w:rPr>
      </w:pPr>
      <w:r w:rsidRPr="00176463">
        <w:rPr>
          <w:rFonts w:ascii="Times New Roman" w:hAnsi="Times New Roman"/>
          <w:spacing w:val="-1"/>
          <w:w w:val="102"/>
          <w:szCs w:val="24"/>
        </w:rPr>
        <w:t xml:space="preserve">43. </w:t>
      </w:r>
      <w:r w:rsidR="00CE5608" w:rsidRPr="00176463">
        <w:rPr>
          <w:rFonts w:ascii="Times New Roman" w:hAnsi="Times New Roman"/>
          <w:spacing w:val="-1"/>
          <w:w w:val="102"/>
          <w:szCs w:val="24"/>
        </w:rPr>
        <w:t>Partneriai</w:t>
      </w:r>
      <w:r w:rsidR="00E552B8" w:rsidRPr="00176463">
        <w:rPr>
          <w:rFonts w:ascii="Times New Roman" w:hAnsi="Times New Roman"/>
          <w:spacing w:val="-1"/>
          <w:w w:val="102"/>
          <w:szCs w:val="24"/>
        </w:rPr>
        <w:t xml:space="preserve"> patvirtina, kad Su</w:t>
      </w:r>
      <w:r w:rsidR="00CE5608" w:rsidRPr="00176463">
        <w:rPr>
          <w:rFonts w:ascii="Times New Roman" w:hAnsi="Times New Roman"/>
          <w:spacing w:val="-1"/>
          <w:w w:val="102"/>
          <w:szCs w:val="24"/>
        </w:rPr>
        <w:t>tartį pasirašo, besivadovaudami</w:t>
      </w:r>
      <w:r w:rsidR="00E552B8" w:rsidRPr="00176463">
        <w:rPr>
          <w:rFonts w:ascii="Times New Roman" w:hAnsi="Times New Roman"/>
          <w:spacing w:val="-1"/>
          <w:w w:val="102"/>
          <w:szCs w:val="24"/>
        </w:rPr>
        <w:t xml:space="preserve"> Sutarties </w:t>
      </w:r>
      <w:r w:rsidRPr="00176463">
        <w:rPr>
          <w:rFonts w:ascii="Times New Roman" w:hAnsi="Times New Roman"/>
          <w:spacing w:val="-1"/>
          <w:w w:val="102"/>
          <w:szCs w:val="24"/>
        </w:rPr>
        <w:t>42</w:t>
      </w:r>
      <w:r w:rsidR="00E552B8" w:rsidRPr="00176463">
        <w:rPr>
          <w:rFonts w:ascii="Times New Roman" w:hAnsi="Times New Roman"/>
          <w:spacing w:val="-1"/>
          <w:w w:val="102"/>
          <w:szCs w:val="24"/>
        </w:rPr>
        <w:t xml:space="preserve"> punkte išdėstytais </w:t>
      </w:r>
      <w:r w:rsidR="00E552B8" w:rsidRPr="00176463">
        <w:rPr>
          <w:rFonts w:ascii="Times New Roman" w:hAnsi="Times New Roman"/>
          <w:spacing w:val="-5"/>
          <w:w w:val="102"/>
          <w:szCs w:val="24"/>
        </w:rPr>
        <w:t>pareiškimais.</w:t>
      </w:r>
    </w:p>
    <w:p w14:paraId="24A4E25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CE5608" w:rsidRPr="00176463">
        <w:rPr>
          <w:rFonts w:ascii="Times New Roman" w:hAnsi="Times New Roman"/>
          <w:b/>
          <w:bCs/>
          <w:i/>
          <w:iCs/>
          <w:spacing w:val="-2"/>
          <w:w w:val="102"/>
          <w:szCs w:val="24"/>
        </w:rPr>
        <w:t xml:space="preserve">XIV </w:t>
      </w:r>
      <w:r w:rsidRPr="00176463">
        <w:rPr>
          <w:rFonts w:ascii="Times New Roman" w:hAnsi="Times New Roman"/>
          <w:b/>
          <w:bCs/>
          <w:i/>
          <w:iCs/>
          <w:szCs w:val="24"/>
        </w:rPr>
        <w:t>SKYRIUS</w:t>
      </w:r>
    </w:p>
    <w:p w14:paraId="648C8C08"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GINČŲ SPRENDIMAS</w:t>
      </w:r>
    </w:p>
    <w:p w14:paraId="7EE4F9FA" w14:textId="77777777" w:rsidR="00E552B8" w:rsidRPr="00176463" w:rsidRDefault="00E552B8">
      <w:pPr>
        <w:pStyle w:val="Pagrindinistekstas2"/>
        <w:ind w:left="0" w:firstLine="0"/>
        <w:rPr>
          <w:rFonts w:ascii="Times New Roman" w:hAnsi="Times New Roman"/>
          <w:b/>
          <w:bCs/>
          <w:i/>
          <w:iCs/>
          <w:szCs w:val="24"/>
        </w:rPr>
      </w:pPr>
    </w:p>
    <w:p w14:paraId="3156DB51" w14:textId="77777777" w:rsidR="00CE5608" w:rsidRPr="00176463" w:rsidRDefault="00DC4279" w:rsidP="00DC4279">
      <w:pPr>
        <w:pStyle w:val="Pagrindinistekstas2"/>
        <w:ind w:left="0" w:firstLine="0"/>
        <w:jc w:val="left"/>
        <w:rPr>
          <w:rFonts w:ascii="Times New Roman" w:hAnsi="Times New Roman"/>
          <w:szCs w:val="24"/>
        </w:rPr>
      </w:pPr>
      <w:r w:rsidRPr="00176463">
        <w:rPr>
          <w:rFonts w:ascii="Times New Roman" w:hAnsi="Times New Roman"/>
          <w:szCs w:val="24"/>
        </w:rPr>
        <w:t>44.</w:t>
      </w:r>
      <w:r w:rsidR="00CE5608" w:rsidRPr="00176463">
        <w:rPr>
          <w:rFonts w:ascii="Times New Roman" w:hAnsi="Times New Roman"/>
          <w:szCs w:val="24"/>
        </w:rPr>
        <w:t xml:space="preserve">    Ginčai tarp Partnerių</w:t>
      </w:r>
      <w:r w:rsidR="00E552B8" w:rsidRPr="00176463">
        <w:rPr>
          <w:rFonts w:ascii="Times New Roman" w:hAnsi="Times New Roman"/>
          <w:szCs w:val="24"/>
        </w:rPr>
        <w:t>, kylantys vykdant šią Sutartį, sprend</w:t>
      </w:r>
      <w:r w:rsidR="00CE5608" w:rsidRPr="00176463">
        <w:rPr>
          <w:rFonts w:ascii="Times New Roman" w:hAnsi="Times New Roman"/>
          <w:szCs w:val="24"/>
        </w:rPr>
        <w:t xml:space="preserve">žiami derybų keliu. </w:t>
      </w:r>
    </w:p>
    <w:p w14:paraId="6C2870B0" w14:textId="77777777" w:rsidR="00CE5608" w:rsidRPr="00176463" w:rsidRDefault="00CE5608" w:rsidP="00CE5608">
      <w:pPr>
        <w:pStyle w:val="Pagrindinistekstas2"/>
        <w:ind w:left="0" w:firstLine="0"/>
        <w:jc w:val="left"/>
        <w:rPr>
          <w:rFonts w:ascii="Times New Roman" w:hAnsi="Times New Roman"/>
          <w:szCs w:val="24"/>
        </w:rPr>
      </w:pPr>
    </w:p>
    <w:p w14:paraId="66780DF7" w14:textId="77777777" w:rsidR="00E552B8" w:rsidRPr="00176463" w:rsidRDefault="00DC4279" w:rsidP="00DC4279">
      <w:pPr>
        <w:pStyle w:val="Pagrindinistekstas2"/>
        <w:ind w:left="0" w:firstLine="0"/>
        <w:jc w:val="left"/>
        <w:rPr>
          <w:rFonts w:ascii="Times New Roman" w:hAnsi="Times New Roman"/>
          <w:szCs w:val="24"/>
        </w:rPr>
      </w:pPr>
      <w:r w:rsidRPr="00176463">
        <w:rPr>
          <w:rFonts w:ascii="Times New Roman" w:hAnsi="Times New Roman"/>
          <w:w w:val="101"/>
          <w:szCs w:val="24"/>
        </w:rPr>
        <w:t xml:space="preserve">45. </w:t>
      </w:r>
      <w:r w:rsidR="00E552B8" w:rsidRPr="00176463">
        <w:rPr>
          <w:rFonts w:ascii="Times New Roman" w:hAnsi="Times New Roman"/>
          <w:w w:val="101"/>
          <w:szCs w:val="24"/>
        </w:rPr>
        <w:t>Nepavykus ginčo (ar kito nesutarimo) išspręsti derybomis per 7 (septynias) darbo dienas nuo Derybų pradžios, ginčas sprendžiamas teisme pagal Lietuvos Respublikos įstatymus.</w:t>
      </w:r>
    </w:p>
    <w:p w14:paraId="26BCAAA7" w14:textId="77777777" w:rsidR="006267C6" w:rsidRPr="00176463" w:rsidRDefault="006267C6">
      <w:pPr>
        <w:pStyle w:val="Pagrindinistekstas2"/>
        <w:tabs>
          <w:tab w:val="left" w:pos="360"/>
        </w:tabs>
        <w:jc w:val="center"/>
        <w:rPr>
          <w:rFonts w:ascii="Times New Roman" w:hAnsi="Times New Roman"/>
          <w:b/>
          <w:bCs/>
          <w:i/>
          <w:iCs/>
          <w:spacing w:val="-3"/>
          <w:w w:val="104"/>
          <w:szCs w:val="24"/>
        </w:rPr>
      </w:pPr>
    </w:p>
    <w:p w14:paraId="2EEB8E0E"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00CE5608" w:rsidRPr="00176463">
        <w:rPr>
          <w:rFonts w:ascii="Times New Roman" w:hAnsi="Times New Roman"/>
          <w:b/>
          <w:bCs/>
          <w:i/>
          <w:iCs/>
          <w:spacing w:val="-3"/>
          <w:w w:val="104"/>
          <w:szCs w:val="24"/>
        </w:rPr>
        <w:t>XV</w:t>
      </w:r>
      <w:r w:rsidRPr="00176463">
        <w:rPr>
          <w:rFonts w:ascii="Times New Roman" w:hAnsi="Times New Roman"/>
          <w:b/>
          <w:bCs/>
          <w:i/>
          <w:iCs/>
          <w:szCs w:val="24"/>
        </w:rPr>
        <w:t xml:space="preserve"> SKYRIUS</w:t>
      </w:r>
    </w:p>
    <w:p w14:paraId="1DB56A35" w14:textId="77777777" w:rsidR="00E552B8" w:rsidRPr="00176463" w:rsidRDefault="00CE5608">
      <w:pPr>
        <w:pStyle w:val="Pagrindinistekstas2"/>
        <w:tabs>
          <w:tab w:val="left" w:pos="360"/>
        </w:tabs>
        <w:jc w:val="center"/>
        <w:rPr>
          <w:rFonts w:ascii="Times New Roman" w:hAnsi="Times New Roman"/>
          <w:b/>
          <w:bCs/>
          <w:i/>
          <w:iCs/>
          <w:spacing w:val="-3"/>
          <w:w w:val="104"/>
          <w:szCs w:val="24"/>
        </w:rPr>
      </w:pPr>
      <w:r w:rsidRPr="00176463">
        <w:rPr>
          <w:rFonts w:ascii="Times New Roman" w:hAnsi="Times New Roman"/>
          <w:b/>
          <w:bCs/>
          <w:i/>
          <w:iCs/>
          <w:spacing w:val="-3"/>
          <w:w w:val="104"/>
          <w:szCs w:val="24"/>
        </w:rPr>
        <w:t xml:space="preserve"> BAIGIAMOSIOS </w:t>
      </w:r>
      <w:r w:rsidR="00E552B8" w:rsidRPr="00176463">
        <w:rPr>
          <w:rFonts w:ascii="Times New Roman" w:hAnsi="Times New Roman"/>
          <w:b/>
          <w:bCs/>
          <w:i/>
          <w:iCs/>
          <w:spacing w:val="-3"/>
          <w:w w:val="104"/>
          <w:szCs w:val="24"/>
        </w:rPr>
        <w:t>NUOSTATOS</w:t>
      </w:r>
    </w:p>
    <w:p w14:paraId="53B832CB" w14:textId="77777777" w:rsidR="00E552B8" w:rsidRPr="00176463" w:rsidRDefault="00E552B8">
      <w:pPr>
        <w:pStyle w:val="Pagrindinistekstas2"/>
        <w:ind w:left="0" w:firstLine="0"/>
        <w:rPr>
          <w:rFonts w:ascii="Times New Roman" w:hAnsi="Times New Roman"/>
          <w:w w:val="103"/>
          <w:szCs w:val="24"/>
        </w:rPr>
      </w:pPr>
    </w:p>
    <w:p w14:paraId="5C8170C8" w14:textId="655C5930" w:rsidR="00DC4279" w:rsidRPr="00176463" w:rsidRDefault="00DC4279" w:rsidP="00DC4279">
      <w:pPr>
        <w:pStyle w:val="Pagrindinistekstas2"/>
        <w:ind w:left="0" w:firstLine="0"/>
        <w:rPr>
          <w:rFonts w:ascii="Times New Roman" w:hAnsi="Times New Roman"/>
          <w:spacing w:val="-3"/>
          <w:w w:val="103"/>
          <w:szCs w:val="24"/>
        </w:rPr>
      </w:pPr>
      <w:r w:rsidRPr="00176463">
        <w:rPr>
          <w:rFonts w:ascii="Times New Roman" w:hAnsi="Times New Roman"/>
          <w:w w:val="103"/>
          <w:szCs w:val="24"/>
        </w:rPr>
        <w:t xml:space="preserve">46. </w:t>
      </w:r>
      <w:r w:rsidR="00CE5608" w:rsidRPr="00176463">
        <w:rPr>
          <w:rFonts w:ascii="Times New Roman" w:hAnsi="Times New Roman"/>
          <w:w w:val="103"/>
          <w:szCs w:val="24"/>
        </w:rPr>
        <w:t>Visi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perduodami pranešimai turi būti siunčiami registruotu laišku arba </w:t>
      </w:r>
      <w:r w:rsidR="0061735A">
        <w:rPr>
          <w:rFonts w:ascii="Times New Roman" w:hAnsi="Times New Roman"/>
          <w:w w:val="103"/>
          <w:szCs w:val="24"/>
        </w:rPr>
        <w:t xml:space="preserve">elektroniniu paštu </w:t>
      </w:r>
      <w:r w:rsidR="00E552B8" w:rsidRPr="00176463">
        <w:rPr>
          <w:rFonts w:ascii="Times New Roman" w:hAnsi="Times New Roman"/>
          <w:w w:val="103"/>
          <w:szCs w:val="24"/>
        </w:rPr>
        <w:t>šioje Sutartyje nurod</w:t>
      </w:r>
      <w:r w:rsidR="00CE5608" w:rsidRPr="00176463">
        <w:rPr>
          <w:rFonts w:ascii="Times New Roman" w:hAnsi="Times New Roman"/>
          <w:w w:val="103"/>
          <w:szCs w:val="24"/>
        </w:rPr>
        <w:t>ytais adresais arba, jeigu Partneriai yra raštu informavę vienas kitą</w:t>
      </w:r>
      <w:r w:rsidR="00E552B8" w:rsidRPr="00176463">
        <w:rPr>
          <w:rFonts w:ascii="Times New Roman" w:hAnsi="Times New Roman"/>
          <w:w w:val="103"/>
          <w:szCs w:val="24"/>
        </w:rPr>
        <w:t xml:space="preserve"> apie tų a</w:t>
      </w:r>
      <w:r w:rsidR="00CE5608" w:rsidRPr="00176463">
        <w:rPr>
          <w:rFonts w:ascii="Times New Roman" w:hAnsi="Times New Roman"/>
          <w:w w:val="103"/>
          <w:szCs w:val="24"/>
        </w:rPr>
        <w:t>dresų pasikeitimus, kitais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nurodytais adresais. Pranešimai taip</w:t>
      </w:r>
      <w:r w:rsidR="00CE5608" w:rsidRPr="00176463">
        <w:rPr>
          <w:rFonts w:ascii="Times New Roman" w:hAnsi="Times New Roman"/>
          <w:w w:val="103"/>
          <w:szCs w:val="24"/>
        </w:rPr>
        <w:t xml:space="preserve"> pat gali būti perduodami kitam Partneriui</w:t>
      </w:r>
      <w:r w:rsidR="00E552B8" w:rsidRPr="00176463">
        <w:rPr>
          <w:rFonts w:ascii="Times New Roman" w:hAnsi="Times New Roman"/>
          <w:w w:val="103"/>
          <w:szCs w:val="24"/>
        </w:rPr>
        <w:t xml:space="preserve"> pasirašytinai</w:t>
      </w:r>
      <w:r w:rsidR="0061735A">
        <w:rPr>
          <w:rFonts w:ascii="Times New Roman" w:hAnsi="Times New Roman"/>
          <w:w w:val="103"/>
          <w:szCs w:val="24"/>
        </w:rPr>
        <w:t>.</w:t>
      </w:r>
    </w:p>
    <w:p w14:paraId="6CD09D18" w14:textId="77777777" w:rsidR="00DC4279" w:rsidRPr="00176463" w:rsidRDefault="00DC4279" w:rsidP="00DC4279">
      <w:pPr>
        <w:pStyle w:val="Pagrindinistekstas2"/>
        <w:ind w:left="0" w:firstLine="0"/>
        <w:rPr>
          <w:rFonts w:ascii="Times New Roman" w:hAnsi="Times New Roman"/>
          <w:spacing w:val="-3"/>
          <w:w w:val="103"/>
          <w:szCs w:val="24"/>
        </w:rPr>
      </w:pPr>
    </w:p>
    <w:p w14:paraId="1A2785E7" w14:textId="53AF7943" w:rsidR="00DC4279" w:rsidRPr="00176463" w:rsidRDefault="00DC4279">
      <w:pPr>
        <w:pStyle w:val="Pagrindinistekstas2"/>
        <w:ind w:left="0" w:firstLine="0"/>
        <w:rPr>
          <w:rFonts w:ascii="Times New Roman" w:hAnsi="Times New Roman"/>
          <w:spacing w:val="-3"/>
          <w:w w:val="103"/>
          <w:szCs w:val="24"/>
        </w:rPr>
      </w:pPr>
      <w:r w:rsidRPr="00176463">
        <w:rPr>
          <w:rFonts w:ascii="Times New Roman" w:hAnsi="Times New Roman"/>
          <w:spacing w:val="-3"/>
          <w:w w:val="103"/>
          <w:szCs w:val="24"/>
        </w:rPr>
        <w:t xml:space="preserve">47. </w:t>
      </w:r>
      <w:r w:rsidR="00E552B8" w:rsidRPr="00176463">
        <w:rPr>
          <w:rFonts w:ascii="Times New Roman" w:hAnsi="Times New Roman"/>
          <w:w w:val="103"/>
          <w:szCs w:val="24"/>
        </w:rPr>
        <w:t>Sutartis sudaryta trim</w:t>
      </w:r>
      <w:r w:rsidR="00D37DED">
        <w:rPr>
          <w:rFonts w:ascii="Times New Roman" w:hAnsi="Times New Roman"/>
          <w:w w:val="103"/>
          <w:szCs w:val="24"/>
        </w:rPr>
        <w:t>is</w:t>
      </w:r>
      <w:r w:rsidR="00E552B8" w:rsidRPr="00176463">
        <w:rPr>
          <w:rFonts w:ascii="Times New Roman" w:hAnsi="Times New Roman"/>
          <w:w w:val="103"/>
          <w:szCs w:val="24"/>
        </w:rPr>
        <w:t xml:space="preserve"> vienodais egze</w:t>
      </w:r>
      <w:r w:rsidR="00CE5608" w:rsidRPr="00176463">
        <w:rPr>
          <w:rFonts w:ascii="Times New Roman" w:hAnsi="Times New Roman"/>
          <w:w w:val="103"/>
          <w:szCs w:val="24"/>
        </w:rPr>
        <w:t xml:space="preserve">mplioriais </w:t>
      </w:r>
      <w:r w:rsidR="000B5C47" w:rsidRPr="00176463">
        <w:rPr>
          <w:rFonts w:ascii="Times New Roman" w:hAnsi="Times New Roman"/>
          <w:w w:val="103"/>
          <w:szCs w:val="24"/>
        </w:rPr>
        <w:t>–</w:t>
      </w:r>
      <w:r w:rsidR="00CE5608" w:rsidRPr="00176463">
        <w:rPr>
          <w:rFonts w:ascii="Times New Roman" w:hAnsi="Times New Roman"/>
          <w:w w:val="103"/>
          <w:szCs w:val="24"/>
        </w:rPr>
        <w:t xml:space="preserve"> po vieną kiekvienam Partneriui</w:t>
      </w:r>
      <w:r w:rsidR="00E552B8" w:rsidRPr="00176463">
        <w:rPr>
          <w:rFonts w:ascii="Times New Roman" w:hAnsi="Times New Roman"/>
          <w:w w:val="103"/>
          <w:szCs w:val="24"/>
        </w:rPr>
        <w:t xml:space="preserve">, o vienas pridedamas prie paraiškos dokumentų. Visi </w:t>
      </w:r>
      <w:r w:rsidR="00E552B8" w:rsidRPr="00176463">
        <w:rPr>
          <w:rFonts w:ascii="Times New Roman" w:hAnsi="Times New Roman"/>
          <w:spacing w:val="-3"/>
          <w:w w:val="103"/>
          <w:szCs w:val="24"/>
        </w:rPr>
        <w:t>Sutarties egzemplioriai yra vienodos teisinės galios.</w:t>
      </w:r>
    </w:p>
    <w:p w14:paraId="79489CD9" w14:textId="77777777" w:rsidR="00DC4279" w:rsidRPr="00176463" w:rsidRDefault="00DC4279">
      <w:pPr>
        <w:pStyle w:val="Pagrindinistekstas2"/>
        <w:ind w:left="0" w:firstLine="0"/>
        <w:rPr>
          <w:rFonts w:ascii="Times New Roman" w:hAnsi="Times New Roman"/>
          <w:spacing w:val="-3"/>
          <w:w w:val="103"/>
          <w:szCs w:val="24"/>
        </w:rPr>
      </w:pPr>
    </w:p>
    <w:p w14:paraId="71B617EE" w14:textId="77777777" w:rsidR="00E552B8" w:rsidRPr="00176463" w:rsidRDefault="00DC4279">
      <w:pPr>
        <w:pStyle w:val="Pagrindinistekstas2"/>
        <w:ind w:left="0" w:firstLine="0"/>
        <w:rPr>
          <w:rFonts w:ascii="Times New Roman" w:hAnsi="Times New Roman"/>
          <w:spacing w:val="-3"/>
          <w:w w:val="103"/>
          <w:szCs w:val="24"/>
        </w:rPr>
      </w:pPr>
      <w:r w:rsidRPr="00176463">
        <w:rPr>
          <w:rFonts w:ascii="Times New Roman" w:hAnsi="Times New Roman"/>
          <w:spacing w:val="-3"/>
          <w:w w:val="103"/>
          <w:szCs w:val="24"/>
        </w:rPr>
        <w:t xml:space="preserve">48. </w:t>
      </w:r>
      <w:r w:rsidR="00CE5608" w:rsidRPr="00176463">
        <w:rPr>
          <w:rFonts w:ascii="Times New Roman" w:hAnsi="Times New Roman"/>
          <w:w w:val="103"/>
          <w:szCs w:val="24"/>
        </w:rPr>
        <w:t>Partneriai</w:t>
      </w:r>
      <w:r w:rsidR="00E552B8" w:rsidRPr="00176463">
        <w:rPr>
          <w:rFonts w:ascii="Times New Roman" w:hAnsi="Times New Roman"/>
          <w:w w:val="103"/>
          <w:szCs w:val="24"/>
        </w:rPr>
        <w:t xml:space="preserve"> pareiškia, kad perskaitė šią Sutartį, suprato jos turinį ir Sutarties sudarymo, jos </w:t>
      </w:r>
      <w:r w:rsidR="00E552B8" w:rsidRPr="00176463">
        <w:rPr>
          <w:rFonts w:ascii="Times New Roman" w:hAnsi="Times New Roman"/>
          <w:spacing w:val="-1"/>
          <w:w w:val="103"/>
          <w:szCs w:val="24"/>
        </w:rPr>
        <w:t xml:space="preserve">įvykdymo ir sudarytos Sutarties nevykdymo ar netinkamo vykdymo ar įvykdymo ne laiku </w:t>
      </w:r>
      <w:r w:rsidR="00D16164" w:rsidRPr="00176463">
        <w:rPr>
          <w:rFonts w:ascii="Times New Roman" w:hAnsi="Times New Roman"/>
          <w:w w:val="103"/>
          <w:szCs w:val="24"/>
        </w:rPr>
        <w:t>pasekmes. Partneriai</w:t>
      </w:r>
      <w:r w:rsidR="00E552B8" w:rsidRPr="00176463">
        <w:rPr>
          <w:rFonts w:ascii="Times New Roman" w:hAnsi="Times New Roman"/>
          <w:w w:val="103"/>
          <w:szCs w:val="24"/>
        </w:rPr>
        <w:t xml:space="preserve"> pasirašo šią Sutartį, kaip doku</w:t>
      </w:r>
      <w:r w:rsidR="00D16164" w:rsidRPr="00176463">
        <w:rPr>
          <w:rFonts w:ascii="Times New Roman" w:hAnsi="Times New Roman"/>
          <w:w w:val="103"/>
          <w:szCs w:val="24"/>
        </w:rPr>
        <w:t>mentą, kuris atitinka kiekvieno</w:t>
      </w:r>
      <w:r w:rsidR="00E552B8" w:rsidRPr="00176463">
        <w:rPr>
          <w:rFonts w:ascii="Times New Roman" w:hAnsi="Times New Roman"/>
          <w:w w:val="103"/>
          <w:szCs w:val="24"/>
        </w:rPr>
        <w:t xml:space="preserve"> iš jų valią ir</w:t>
      </w:r>
      <w:r w:rsidR="00E552B8" w:rsidRPr="00176463">
        <w:rPr>
          <w:rFonts w:ascii="Times New Roman" w:hAnsi="Times New Roman"/>
          <w:spacing w:val="-1"/>
          <w:w w:val="103"/>
          <w:szCs w:val="24"/>
        </w:rPr>
        <w:t xml:space="preserve"> </w:t>
      </w:r>
      <w:r w:rsidR="00E552B8" w:rsidRPr="00176463">
        <w:rPr>
          <w:rFonts w:ascii="Times New Roman" w:hAnsi="Times New Roman"/>
          <w:spacing w:val="-1"/>
          <w:w w:val="103"/>
          <w:szCs w:val="24"/>
        </w:rPr>
        <w:lastRenderedPageBreak/>
        <w:t>Sutarties pasirašymo tikslus.</w:t>
      </w:r>
    </w:p>
    <w:p w14:paraId="71C10343" w14:textId="77777777" w:rsidR="00E552B8" w:rsidRPr="00176463" w:rsidRDefault="00E552B8">
      <w:pPr>
        <w:pStyle w:val="Pagrindinistekstas2"/>
        <w:ind w:left="0" w:firstLine="0"/>
        <w:rPr>
          <w:rFonts w:ascii="Times New Roman" w:hAnsi="Times New Roman"/>
          <w:b/>
          <w:bCs/>
          <w:i/>
          <w:iCs/>
          <w:spacing w:val="-16"/>
          <w:szCs w:val="24"/>
        </w:rPr>
      </w:pPr>
    </w:p>
    <w:p w14:paraId="14A720A5" w14:textId="77777777" w:rsidR="00E552B8" w:rsidRPr="00176463" w:rsidRDefault="00E552B8">
      <w:pPr>
        <w:pStyle w:val="Pagrindinistekstas2"/>
        <w:ind w:left="0" w:firstLine="0"/>
        <w:rPr>
          <w:rFonts w:ascii="Times New Roman" w:hAnsi="Times New Roman"/>
          <w:b/>
          <w:bCs/>
          <w:i/>
          <w:iCs/>
          <w:spacing w:val="-6"/>
          <w:szCs w:val="24"/>
        </w:rPr>
      </w:pPr>
      <w:r w:rsidRPr="00176463">
        <w:rPr>
          <w:rFonts w:ascii="Times New Roman" w:hAnsi="Times New Roman"/>
          <w:b/>
          <w:bCs/>
          <w:i/>
          <w:iCs/>
          <w:spacing w:val="-16"/>
          <w:szCs w:val="24"/>
        </w:rPr>
        <w:t>VYKDANTYSIS PARTNERIS</w:t>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t xml:space="preserve"> </w:t>
      </w:r>
      <w:proofErr w:type="spellStart"/>
      <w:r w:rsidRPr="00176463">
        <w:rPr>
          <w:rFonts w:ascii="Times New Roman" w:hAnsi="Times New Roman"/>
          <w:b/>
          <w:bCs/>
          <w:i/>
          <w:iCs/>
          <w:spacing w:val="-6"/>
          <w:szCs w:val="24"/>
        </w:rPr>
        <w:t>PARTNERIS</w:t>
      </w:r>
      <w:proofErr w:type="spellEnd"/>
      <w:r w:rsidRPr="00176463">
        <w:rPr>
          <w:rFonts w:ascii="Times New Roman" w:hAnsi="Times New Roman"/>
          <w:b/>
          <w:bCs/>
          <w:i/>
          <w:iCs/>
          <w:spacing w:val="-6"/>
          <w:szCs w:val="24"/>
        </w:rPr>
        <w:t xml:space="preserve"> </w:t>
      </w:r>
    </w:p>
    <w:tbl>
      <w:tblPr>
        <w:tblW w:w="9889" w:type="dxa"/>
        <w:tblLayout w:type="fixed"/>
        <w:tblLook w:val="0000" w:firstRow="0" w:lastRow="0" w:firstColumn="0" w:lastColumn="0" w:noHBand="0" w:noVBand="0"/>
      </w:tblPr>
      <w:tblGrid>
        <w:gridCol w:w="4966"/>
        <w:gridCol w:w="4923"/>
      </w:tblGrid>
      <w:tr w:rsidR="00E552B8" w:rsidRPr="00176463" w14:paraId="3FE922C6" w14:textId="77777777">
        <w:trPr>
          <w:trHeight w:val="352"/>
        </w:trPr>
        <w:tc>
          <w:tcPr>
            <w:tcW w:w="4966" w:type="dxa"/>
          </w:tcPr>
          <w:p w14:paraId="6A9C24CB" w14:textId="14235324" w:rsidR="00E552B8" w:rsidRPr="00176463" w:rsidRDefault="0036115D" w:rsidP="00D60E0F">
            <w:pPr>
              <w:snapToGrid w:val="0"/>
              <w:spacing w:line="360" w:lineRule="auto"/>
              <w:jc w:val="both"/>
              <w:rPr>
                <w:b/>
                <w:lang w:val="lt-LT"/>
              </w:rPr>
            </w:pPr>
            <w:r w:rsidRPr="0036115D">
              <w:rPr>
                <w:b/>
                <w:lang w:val="lt-LT"/>
              </w:rPr>
              <w:t>Ūkinink</w:t>
            </w:r>
            <w:r>
              <w:rPr>
                <w:b/>
                <w:lang w:val="lt-LT"/>
              </w:rPr>
              <w:t>as</w:t>
            </w:r>
            <w:r w:rsidRPr="0036115D">
              <w:rPr>
                <w:b/>
                <w:lang w:val="lt-LT"/>
              </w:rPr>
              <w:t xml:space="preserve"> Mindaug</w:t>
            </w:r>
            <w:r>
              <w:rPr>
                <w:b/>
                <w:lang w:val="lt-LT"/>
              </w:rPr>
              <w:t>as</w:t>
            </w:r>
            <w:r w:rsidRPr="0036115D">
              <w:rPr>
                <w:b/>
                <w:lang w:val="lt-LT"/>
              </w:rPr>
              <w:t xml:space="preserve"> </w:t>
            </w:r>
            <w:proofErr w:type="spellStart"/>
            <w:r w:rsidRPr="0036115D">
              <w:rPr>
                <w:b/>
                <w:lang w:val="lt-LT"/>
              </w:rPr>
              <w:t>K</w:t>
            </w:r>
            <w:r>
              <w:rPr>
                <w:b/>
                <w:lang w:val="lt-LT"/>
              </w:rPr>
              <w:t>o</w:t>
            </w:r>
            <w:r w:rsidRPr="0036115D">
              <w:rPr>
                <w:b/>
                <w:lang w:val="lt-LT"/>
              </w:rPr>
              <w:t>voliūn</w:t>
            </w:r>
            <w:r>
              <w:rPr>
                <w:b/>
                <w:lang w:val="lt-LT"/>
              </w:rPr>
              <w:t>as</w:t>
            </w:r>
            <w:proofErr w:type="spellEnd"/>
          </w:p>
        </w:tc>
        <w:tc>
          <w:tcPr>
            <w:tcW w:w="4923" w:type="dxa"/>
          </w:tcPr>
          <w:p w14:paraId="033C6B33" w14:textId="77777777" w:rsidR="00E552B8" w:rsidRPr="00176463" w:rsidRDefault="00E552B8">
            <w:pPr>
              <w:snapToGrid w:val="0"/>
              <w:spacing w:line="360" w:lineRule="auto"/>
              <w:jc w:val="both"/>
              <w:rPr>
                <w:b/>
                <w:lang w:val="lt-LT"/>
              </w:rPr>
            </w:pPr>
            <w:r w:rsidRPr="00176463">
              <w:rPr>
                <w:b/>
                <w:lang w:val="lt-LT"/>
              </w:rPr>
              <w:t>Anykščių rajono savivaldybė</w:t>
            </w:r>
          </w:p>
        </w:tc>
      </w:tr>
      <w:tr w:rsidR="00E552B8" w:rsidRPr="00176463" w14:paraId="23CDA33E" w14:textId="77777777">
        <w:trPr>
          <w:trHeight w:val="396"/>
        </w:trPr>
        <w:tc>
          <w:tcPr>
            <w:tcW w:w="4966" w:type="dxa"/>
          </w:tcPr>
          <w:p w14:paraId="5AE6800F" w14:textId="2CDD030C" w:rsidR="00707D71" w:rsidRDefault="00707D71" w:rsidP="00E615AE">
            <w:pPr>
              <w:snapToGrid w:val="0"/>
              <w:spacing w:line="360" w:lineRule="auto"/>
              <w:jc w:val="both"/>
              <w:rPr>
                <w:lang w:val="lt-LT"/>
              </w:rPr>
            </w:pPr>
            <w:r w:rsidRPr="00707D71">
              <w:rPr>
                <w:lang w:val="lt-LT"/>
              </w:rPr>
              <w:t xml:space="preserve">ūkio identifikavimo kodas </w:t>
            </w:r>
            <w:r w:rsidR="0036115D">
              <w:rPr>
                <w:lang w:val="lt-LT"/>
              </w:rPr>
              <w:t>1279506</w:t>
            </w:r>
          </w:p>
          <w:p w14:paraId="7207E22E" w14:textId="4E1B29FC" w:rsidR="00E66B9E" w:rsidRPr="00176463" w:rsidRDefault="0036115D" w:rsidP="00E615AE">
            <w:pPr>
              <w:snapToGrid w:val="0"/>
              <w:spacing w:line="360" w:lineRule="auto"/>
              <w:jc w:val="both"/>
              <w:rPr>
                <w:lang w:val="lt-LT"/>
              </w:rPr>
            </w:pPr>
            <w:r>
              <w:rPr>
                <w:lang w:val="lt-LT"/>
              </w:rPr>
              <w:t>Skiemonių</w:t>
            </w:r>
            <w:r w:rsidR="003B1EE3">
              <w:rPr>
                <w:lang w:val="lt-LT"/>
              </w:rPr>
              <w:t xml:space="preserve"> </w:t>
            </w:r>
            <w:r w:rsidR="00707D71">
              <w:rPr>
                <w:lang w:val="lt-LT"/>
              </w:rPr>
              <w:t>k.</w:t>
            </w:r>
          </w:p>
          <w:p w14:paraId="5C4F3422" w14:textId="453DB1F0" w:rsidR="002844CB" w:rsidRPr="00176463" w:rsidRDefault="0036115D" w:rsidP="00E615AE">
            <w:pPr>
              <w:snapToGrid w:val="0"/>
              <w:spacing w:line="360" w:lineRule="auto"/>
              <w:jc w:val="both"/>
              <w:rPr>
                <w:lang w:val="lt-LT"/>
              </w:rPr>
            </w:pPr>
            <w:r>
              <w:rPr>
                <w:lang w:val="lt-LT"/>
              </w:rPr>
              <w:t>Skiemonių</w:t>
            </w:r>
            <w:r w:rsidR="002844CB" w:rsidRPr="00176463">
              <w:rPr>
                <w:lang w:val="lt-LT"/>
              </w:rPr>
              <w:t xml:space="preserve"> sen.</w:t>
            </w:r>
          </w:p>
          <w:p w14:paraId="658FEE17" w14:textId="77777777" w:rsidR="00E552B8" w:rsidRPr="00176463" w:rsidRDefault="00E615AE" w:rsidP="00E615AE">
            <w:pPr>
              <w:snapToGrid w:val="0"/>
              <w:spacing w:line="360" w:lineRule="auto"/>
              <w:jc w:val="both"/>
              <w:rPr>
                <w:lang w:val="lt-LT"/>
              </w:rPr>
            </w:pPr>
            <w:r w:rsidRPr="00176463">
              <w:rPr>
                <w:lang w:val="lt-LT"/>
              </w:rPr>
              <w:t>Anykščių r. sav.</w:t>
            </w:r>
          </w:p>
        </w:tc>
        <w:tc>
          <w:tcPr>
            <w:tcW w:w="4923" w:type="dxa"/>
          </w:tcPr>
          <w:p w14:paraId="5DADDE37" w14:textId="4B815E19" w:rsidR="00E552B8" w:rsidRPr="00176463" w:rsidRDefault="00E552B8">
            <w:pPr>
              <w:spacing w:line="360" w:lineRule="auto"/>
              <w:jc w:val="both"/>
              <w:rPr>
                <w:lang w:val="lt-LT"/>
              </w:rPr>
            </w:pPr>
            <w:r w:rsidRPr="00176463">
              <w:rPr>
                <w:lang w:val="lt-LT"/>
              </w:rPr>
              <w:t>Į</w:t>
            </w:r>
            <w:r w:rsidR="00D16164" w:rsidRPr="00176463">
              <w:rPr>
                <w:lang w:val="lt-LT"/>
              </w:rPr>
              <w:t>staigos</w:t>
            </w:r>
            <w:r w:rsidRPr="00176463">
              <w:rPr>
                <w:lang w:val="lt-LT"/>
              </w:rPr>
              <w:t xml:space="preserve"> kodas 1</w:t>
            </w:r>
            <w:r w:rsidR="00797818">
              <w:rPr>
                <w:lang w:val="lt-LT"/>
              </w:rPr>
              <w:t>11100241</w:t>
            </w:r>
          </w:p>
          <w:p w14:paraId="7232D977" w14:textId="77777777" w:rsidR="00C73160" w:rsidRPr="00176463" w:rsidRDefault="00C73160" w:rsidP="00C73160">
            <w:pPr>
              <w:snapToGrid w:val="0"/>
              <w:spacing w:line="360" w:lineRule="auto"/>
              <w:jc w:val="both"/>
              <w:rPr>
                <w:lang w:val="lt-LT"/>
              </w:rPr>
            </w:pPr>
            <w:r w:rsidRPr="00176463">
              <w:rPr>
                <w:lang w:val="lt-LT"/>
              </w:rPr>
              <w:t>J. Biliūno g. 23, LT</w:t>
            </w:r>
            <w:r w:rsidR="000B5C47" w:rsidRPr="00176463">
              <w:rPr>
                <w:lang w:val="lt-LT"/>
              </w:rPr>
              <w:t>-</w:t>
            </w:r>
            <w:r w:rsidRPr="00176463">
              <w:rPr>
                <w:lang w:val="lt-LT"/>
              </w:rPr>
              <w:t>29111 Anykščiai</w:t>
            </w:r>
          </w:p>
        </w:tc>
      </w:tr>
      <w:tr w:rsidR="00E552B8" w:rsidRPr="00176463" w14:paraId="31C04BAE" w14:textId="77777777">
        <w:trPr>
          <w:trHeight w:val="1161"/>
        </w:trPr>
        <w:tc>
          <w:tcPr>
            <w:tcW w:w="4966" w:type="dxa"/>
          </w:tcPr>
          <w:p w14:paraId="22FC427D" w14:textId="77777777" w:rsidR="00587FC0" w:rsidRPr="00176463" w:rsidRDefault="00D16164" w:rsidP="00587FC0">
            <w:pPr>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p>
          <w:p w14:paraId="157D9E32" w14:textId="658B69E7" w:rsidR="00E552B8" w:rsidRPr="00176463" w:rsidRDefault="00E552B8">
            <w:pPr>
              <w:spacing w:line="360" w:lineRule="auto"/>
              <w:jc w:val="both"/>
              <w:rPr>
                <w:lang w:val="lt-LT"/>
              </w:rPr>
            </w:pPr>
            <w:r w:rsidRPr="00176463">
              <w:rPr>
                <w:lang w:val="lt-LT"/>
              </w:rPr>
              <w:t xml:space="preserve">AB </w:t>
            </w:r>
            <w:r w:rsidR="00556B68" w:rsidRPr="00176463">
              <w:rPr>
                <w:lang w:val="lt-LT"/>
              </w:rPr>
              <w:t>bankas</w:t>
            </w:r>
          </w:p>
          <w:p w14:paraId="0F2AA91A" w14:textId="77777777" w:rsidR="003109A8" w:rsidRPr="00176463" w:rsidRDefault="00E552B8" w:rsidP="003109A8">
            <w:pPr>
              <w:spacing w:line="360" w:lineRule="auto"/>
              <w:jc w:val="both"/>
              <w:rPr>
                <w:lang w:val="lt-LT"/>
              </w:rPr>
            </w:pPr>
            <w:r w:rsidRPr="00176463">
              <w:rPr>
                <w:lang w:val="lt-LT"/>
              </w:rPr>
              <w:t xml:space="preserve"> Banko kodas </w:t>
            </w:r>
          </w:p>
          <w:p w14:paraId="03B6E2AD" w14:textId="4FD7EEB7" w:rsidR="00D16164" w:rsidRDefault="000B5C47" w:rsidP="000B5C47">
            <w:pPr>
              <w:spacing w:line="360" w:lineRule="auto"/>
              <w:jc w:val="both"/>
              <w:rPr>
                <w:lang w:val="lt-LT"/>
              </w:rPr>
            </w:pPr>
            <w:r w:rsidRPr="00176463">
              <w:rPr>
                <w:lang w:val="lt-LT"/>
              </w:rPr>
              <w:t>Mob.</w:t>
            </w:r>
            <w:r w:rsidR="008F43A2" w:rsidRPr="00176463">
              <w:rPr>
                <w:lang w:val="lt-LT"/>
              </w:rPr>
              <w:t xml:space="preserve"> </w:t>
            </w:r>
            <w:r w:rsidR="00AC376B">
              <w:rPr>
                <w:lang w:val="lt-LT"/>
              </w:rPr>
              <w:t>+370</w:t>
            </w:r>
            <w:r w:rsidR="0036115D">
              <w:rPr>
                <w:lang w:val="lt-LT"/>
              </w:rPr>
              <w:t xml:space="preserve"> </w:t>
            </w:r>
            <w:r w:rsidR="00860CF9" w:rsidRPr="00176463">
              <w:rPr>
                <w:lang w:val="lt-LT"/>
              </w:rPr>
              <w:t>6</w:t>
            </w:r>
            <w:r w:rsidR="0036115D">
              <w:rPr>
                <w:lang w:val="lt-LT"/>
              </w:rPr>
              <w:t>00 62458</w:t>
            </w:r>
          </w:p>
          <w:p w14:paraId="08C141E6" w14:textId="77777777" w:rsidR="00EA7469" w:rsidRDefault="00EA7469" w:rsidP="000B5C47">
            <w:pPr>
              <w:spacing w:line="360" w:lineRule="auto"/>
              <w:jc w:val="both"/>
              <w:rPr>
                <w:lang w:val="lt-LT"/>
              </w:rPr>
            </w:pPr>
            <w:r>
              <w:rPr>
                <w:lang w:val="lt-LT"/>
              </w:rPr>
              <w:t>Elektroninis paštas:</w:t>
            </w:r>
          </w:p>
          <w:p w14:paraId="72A6021D" w14:textId="3A29C409" w:rsidR="00EA7469" w:rsidRPr="00EA7469" w:rsidRDefault="0036115D" w:rsidP="000B5C47">
            <w:pPr>
              <w:spacing w:line="360" w:lineRule="auto"/>
              <w:jc w:val="both"/>
              <w:rPr>
                <w:lang w:val="en-US"/>
              </w:rPr>
            </w:pPr>
            <w:r>
              <w:rPr>
                <w:lang w:val="lt-LT"/>
              </w:rPr>
              <w:t>m.kovoliunas</w:t>
            </w:r>
            <w:r w:rsidR="003368B2" w:rsidRPr="003368B2">
              <w:rPr>
                <w:lang w:val="lt-LT"/>
              </w:rPr>
              <w:t>@gmail.com</w:t>
            </w:r>
          </w:p>
        </w:tc>
        <w:tc>
          <w:tcPr>
            <w:tcW w:w="4923" w:type="dxa"/>
          </w:tcPr>
          <w:p w14:paraId="65AC1129" w14:textId="26BD680E" w:rsidR="00E552B8" w:rsidRPr="00176463" w:rsidRDefault="00D16164">
            <w:pPr>
              <w:snapToGrid w:val="0"/>
              <w:spacing w:line="360" w:lineRule="auto"/>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p>
          <w:p w14:paraId="151B5133" w14:textId="1F66464C" w:rsidR="00E552B8" w:rsidRPr="00176463" w:rsidRDefault="00E552B8">
            <w:pPr>
              <w:spacing w:line="360" w:lineRule="auto"/>
              <w:jc w:val="both"/>
              <w:rPr>
                <w:lang w:val="lt-LT"/>
              </w:rPr>
            </w:pPr>
            <w:r w:rsidRPr="00176463">
              <w:rPr>
                <w:lang w:val="lt-LT"/>
              </w:rPr>
              <w:t>AB  Bankas</w:t>
            </w:r>
          </w:p>
          <w:p w14:paraId="5406DC4E" w14:textId="7FB533A6" w:rsidR="00E552B8" w:rsidRPr="00176463" w:rsidRDefault="00E552B8">
            <w:pPr>
              <w:spacing w:line="360" w:lineRule="auto"/>
              <w:jc w:val="both"/>
              <w:rPr>
                <w:lang w:val="lt-LT"/>
              </w:rPr>
            </w:pPr>
            <w:r w:rsidRPr="00176463">
              <w:rPr>
                <w:lang w:val="lt-LT"/>
              </w:rPr>
              <w:t xml:space="preserve">Banko kodas </w:t>
            </w:r>
          </w:p>
          <w:p w14:paraId="263E80D1" w14:textId="024A94E9" w:rsidR="00E74BC5" w:rsidRPr="00176463" w:rsidRDefault="00D16164">
            <w:pPr>
              <w:spacing w:line="360" w:lineRule="auto"/>
              <w:jc w:val="both"/>
              <w:rPr>
                <w:lang w:val="lt-LT"/>
              </w:rPr>
            </w:pPr>
            <w:r w:rsidRPr="00176463">
              <w:rPr>
                <w:lang w:val="lt-LT"/>
              </w:rPr>
              <w:t>Tel.</w:t>
            </w:r>
            <w:r w:rsidR="00936FB9" w:rsidRPr="00176463">
              <w:rPr>
                <w:lang w:val="lt-LT"/>
              </w:rPr>
              <w:t xml:space="preserve"> </w:t>
            </w:r>
            <w:r w:rsidR="001A7970">
              <w:rPr>
                <w:lang w:val="lt-LT"/>
              </w:rPr>
              <w:t>0</w:t>
            </w:r>
            <w:r w:rsidR="00E74BC5" w:rsidRPr="00176463">
              <w:rPr>
                <w:lang w:val="lt-LT"/>
              </w:rPr>
              <w:t xml:space="preserve"> 381 58</w:t>
            </w:r>
            <w:r w:rsidR="00936FB9" w:rsidRPr="00176463">
              <w:rPr>
                <w:lang w:val="lt-LT"/>
              </w:rPr>
              <w:t xml:space="preserve"> </w:t>
            </w:r>
            <w:r w:rsidR="00E74BC5" w:rsidRPr="00176463">
              <w:rPr>
                <w:lang w:val="lt-LT"/>
              </w:rPr>
              <w:t>0</w:t>
            </w:r>
            <w:r w:rsidR="00EA7469">
              <w:rPr>
                <w:lang w:val="lt-LT"/>
              </w:rPr>
              <w:t>35</w:t>
            </w:r>
          </w:p>
          <w:p w14:paraId="3B802D26" w14:textId="77777777" w:rsidR="00EA7469" w:rsidRDefault="00EA7469" w:rsidP="00EA7469">
            <w:pPr>
              <w:spacing w:line="360" w:lineRule="auto"/>
              <w:jc w:val="both"/>
              <w:rPr>
                <w:lang w:val="lt-LT"/>
              </w:rPr>
            </w:pPr>
            <w:r>
              <w:rPr>
                <w:lang w:val="lt-LT"/>
              </w:rPr>
              <w:t>Elektroninis paštas:</w:t>
            </w:r>
          </w:p>
          <w:p w14:paraId="46E09BA8" w14:textId="0E58D40E" w:rsidR="00D16164" w:rsidRPr="00176463" w:rsidRDefault="00EA7469">
            <w:pPr>
              <w:spacing w:line="360" w:lineRule="auto"/>
              <w:jc w:val="both"/>
              <w:rPr>
                <w:lang w:val="lt-LT"/>
              </w:rPr>
            </w:pPr>
            <w:r>
              <w:rPr>
                <w:lang w:val="lt-LT"/>
              </w:rPr>
              <w:t>info@anyksciai.lt</w:t>
            </w:r>
          </w:p>
        </w:tc>
      </w:tr>
      <w:tr w:rsidR="00E552B8" w:rsidRPr="00176463" w14:paraId="2AA1A66F" w14:textId="77777777">
        <w:trPr>
          <w:trHeight w:val="2240"/>
        </w:trPr>
        <w:tc>
          <w:tcPr>
            <w:tcW w:w="4966" w:type="dxa"/>
          </w:tcPr>
          <w:p w14:paraId="24B125A2" w14:textId="77777777" w:rsidR="00EA7469" w:rsidRDefault="00EA7469">
            <w:pPr>
              <w:snapToGrid w:val="0"/>
              <w:spacing w:line="360" w:lineRule="auto"/>
              <w:jc w:val="both"/>
              <w:rPr>
                <w:lang w:val="lt-LT"/>
              </w:rPr>
            </w:pPr>
          </w:p>
          <w:p w14:paraId="16FE6A81" w14:textId="6627C22B" w:rsidR="000403E2" w:rsidRDefault="00707D71">
            <w:pPr>
              <w:snapToGrid w:val="0"/>
              <w:spacing w:line="360" w:lineRule="auto"/>
              <w:jc w:val="both"/>
              <w:rPr>
                <w:lang w:val="lt-LT"/>
              </w:rPr>
            </w:pPr>
            <w:r>
              <w:rPr>
                <w:lang w:val="lt-LT"/>
              </w:rPr>
              <w:t>Ūkinink</w:t>
            </w:r>
            <w:r w:rsidR="00D843D5">
              <w:rPr>
                <w:lang w:val="lt-LT"/>
              </w:rPr>
              <w:t>as</w:t>
            </w:r>
          </w:p>
          <w:p w14:paraId="33438052" w14:textId="77777777" w:rsidR="00587949" w:rsidRPr="00176463" w:rsidRDefault="00587949">
            <w:pPr>
              <w:snapToGrid w:val="0"/>
              <w:spacing w:line="360" w:lineRule="auto"/>
              <w:jc w:val="both"/>
              <w:rPr>
                <w:lang w:val="lt-LT"/>
              </w:rPr>
            </w:pPr>
          </w:p>
          <w:p w14:paraId="0C478562" w14:textId="77777777" w:rsidR="00E552B8" w:rsidRPr="00176463" w:rsidRDefault="00E552B8">
            <w:pPr>
              <w:spacing w:line="360" w:lineRule="auto"/>
              <w:jc w:val="both"/>
              <w:rPr>
                <w:lang w:val="lt-LT"/>
              </w:rPr>
            </w:pPr>
            <w:r w:rsidRPr="00176463">
              <w:rPr>
                <w:lang w:val="lt-LT"/>
              </w:rPr>
              <w:t>_________________________</w:t>
            </w:r>
          </w:p>
          <w:p w14:paraId="2E4B0277" w14:textId="77777777" w:rsidR="0036115D" w:rsidRDefault="0036115D">
            <w:pPr>
              <w:spacing w:line="360" w:lineRule="auto"/>
              <w:jc w:val="both"/>
              <w:rPr>
                <w:lang w:val="lt-LT"/>
              </w:rPr>
            </w:pPr>
            <w:r w:rsidRPr="0036115D">
              <w:rPr>
                <w:lang w:val="lt-LT"/>
              </w:rPr>
              <w:t>Mindaug</w:t>
            </w:r>
            <w:r>
              <w:rPr>
                <w:lang w:val="lt-LT"/>
              </w:rPr>
              <w:t>as</w:t>
            </w:r>
            <w:r w:rsidRPr="0036115D">
              <w:rPr>
                <w:lang w:val="lt-LT"/>
              </w:rPr>
              <w:t xml:space="preserve"> </w:t>
            </w:r>
            <w:proofErr w:type="spellStart"/>
            <w:r w:rsidRPr="0036115D">
              <w:rPr>
                <w:lang w:val="lt-LT"/>
              </w:rPr>
              <w:t>K</w:t>
            </w:r>
            <w:r>
              <w:rPr>
                <w:lang w:val="lt-LT"/>
              </w:rPr>
              <w:t>o</w:t>
            </w:r>
            <w:r w:rsidRPr="0036115D">
              <w:rPr>
                <w:lang w:val="lt-LT"/>
              </w:rPr>
              <w:t>voliūn</w:t>
            </w:r>
            <w:r>
              <w:rPr>
                <w:lang w:val="lt-LT"/>
              </w:rPr>
              <w:t>as</w:t>
            </w:r>
            <w:proofErr w:type="spellEnd"/>
          </w:p>
          <w:p w14:paraId="31B9AD2E" w14:textId="39B0532B" w:rsidR="00E552B8" w:rsidRPr="00176463" w:rsidRDefault="0036115D">
            <w:pPr>
              <w:spacing w:line="360" w:lineRule="auto"/>
              <w:jc w:val="both"/>
              <w:rPr>
                <w:lang w:val="lt-LT"/>
              </w:rPr>
            </w:pPr>
            <w:r w:rsidRPr="0036115D">
              <w:rPr>
                <w:lang w:val="lt-LT"/>
              </w:rPr>
              <w:t xml:space="preserve"> </w:t>
            </w:r>
            <w:r w:rsidR="00E552B8" w:rsidRPr="00176463">
              <w:rPr>
                <w:lang w:val="lt-LT"/>
              </w:rPr>
              <w:t xml:space="preserve">A.V.   </w:t>
            </w:r>
          </w:p>
        </w:tc>
        <w:tc>
          <w:tcPr>
            <w:tcW w:w="4923" w:type="dxa"/>
          </w:tcPr>
          <w:p w14:paraId="2CB6F162" w14:textId="77777777" w:rsidR="00EA7469" w:rsidRDefault="00EA7469">
            <w:pPr>
              <w:snapToGrid w:val="0"/>
              <w:spacing w:line="360" w:lineRule="auto"/>
              <w:jc w:val="both"/>
              <w:rPr>
                <w:lang w:val="lt-LT"/>
              </w:rPr>
            </w:pPr>
          </w:p>
          <w:p w14:paraId="3B358604" w14:textId="67F4E5DD" w:rsidR="00E552B8" w:rsidRPr="00176463" w:rsidRDefault="000403E2">
            <w:pPr>
              <w:snapToGrid w:val="0"/>
              <w:spacing w:line="360" w:lineRule="auto"/>
              <w:jc w:val="both"/>
              <w:rPr>
                <w:lang w:val="lt-LT"/>
              </w:rPr>
            </w:pPr>
            <w:r w:rsidRPr="000403E2">
              <w:rPr>
                <w:lang w:val="lt-LT"/>
              </w:rPr>
              <w:t xml:space="preserve">Anykščių rajono savivaldybės administracijos </w:t>
            </w:r>
            <w:r w:rsidR="00E552B8" w:rsidRPr="00176463">
              <w:rPr>
                <w:lang w:val="lt-LT"/>
              </w:rPr>
              <w:t>direktor</w:t>
            </w:r>
            <w:r w:rsidR="00DA62D5" w:rsidRPr="00176463">
              <w:rPr>
                <w:lang w:val="lt-LT"/>
              </w:rPr>
              <w:t>ė</w:t>
            </w:r>
          </w:p>
          <w:p w14:paraId="6AA1D92A" w14:textId="77777777" w:rsidR="00E552B8" w:rsidRPr="00176463" w:rsidRDefault="00E552B8">
            <w:pPr>
              <w:spacing w:line="360" w:lineRule="auto"/>
              <w:jc w:val="both"/>
              <w:rPr>
                <w:lang w:val="lt-LT"/>
              </w:rPr>
            </w:pPr>
            <w:r w:rsidRPr="00176463">
              <w:rPr>
                <w:lang w:val="lt-LT"/>
              </w:rPr>
              <w:t>________________________</w:t>
            </w:r>
          </w:p>
          <w:p w14:paraId="5E1509E8" w14:textId="77777777" w:rsidR="00B31A76" w:rsidRPr="00176463" w:rsidRDefault="00DE7BDE" w:rsidP="00B31A76">
            <w:pPr>
              <w:spacing w:line="360" w:lineRule="auto"/>
              <w:jc w:val="both"/>
              <w:rPr>
                <w:bCs/>
                <w:lang w:val="lt-LT"/>
              </w:rPr>
            </w:pPr>
            <w:r w:rsidRPr="00176463">
              <w:rPr>
                <w:bCs/>
                <w:lang w:val="lt-LT"/>
              </w:rPr>
              <w:t>Jurgita Banienė</w:t>
            </w:r>
          </w:p>
          <w:p w14:paraId="6829E777" w14:textId="77777777" w:rsidR="00E552B8" w:rsidRPr="00176463" w:rsidRDefault="00E552B8" w:rsidP="00B31A76">
            <w:pPr>
              <w:spacing w:line="360" w:lineRule="auto"/>
              <w:jc w:val="both"/>
              <w:rPr>
                <w:lang w:val="lt-LT"/>
              </w:rPr>
            </w:pPr>
            <w:r w:rsidRPr="00176463">
              <w:rPr>
                <w:lang w:val="lt-LT"/>
              </w:rPr>
              <w:t xml:space="preserve">A.V.   </w:t>
            </w:r>
          </w:p>
        </w:tc>
      </w:tr>
    </w:tbl>
    <w:p w14:paraId="167AC0E0" w14:textId="77777777" w:rsidR="00E552B8" w:rsidRPr="00176463" w:rsidRDefault="00E552B8">
      <w:pPr>
        <w:pStyle w:val="Pagrindinistekstas2"/>
        <w:ind w:left="0" w:firstLine="0"/>
      </w:pPr>
    </w:p>
    <w:p w14:paraId="7E460EF6" w14:textId="77777777" w:rsidR="00E552B8" w:rsidRPr="00176463" w:rsidRDefault="00E552B8">
      <w:pPr>
        <w:rPr>
          <w:lang w:val="lt-LT"/>
        </w:rPr>
      </w:pPr>
    </w:p>
    <w:sectPr w:rsidR="00E552B8" w:rsidRPr="00176463">
      <w:footerReference w:type="default" r:id="rId7"/>
      <w:pgSz w:w="11905" w:h="16837"/>
      <w:pgMar w:top="1134" w:right="851" w:bottom="1134" w:left="1701" w:header="567" w:footer="70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C8DC7" w14:textId="77777777" w:rsidR="00D53442" w:rsidRDefault="00D53442">
      <w:r>
        <w:separator/>
      </w:r>
    </w:p>
  </w:endnote>
  <w:endnote w:type="continuationSeparator" w:id="0">
    <w:p w14:paraId="0674213C" w14:textId="77777777" w:rsidR="00D53442" w:rsidRDefault="00D53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77B99" w14:textId="5B15ED29" w:rsidR="005F14C8" w:rsidRDefault="003332A5">
    <w:pPr>
      <w:pStyle w:val="Porat"/>
      <w:ind w:right="360"/>
    </w:pPr>
    <w:r>
      <w:rPr>
        <w:noProof/>
      </w:rPr>
      <mc:AlternateContent>
        <mc:Choice Requires="wps">
          <w:drawing>
            <wp:anchor distT="0" distB="0" distL="0" distR="0" simplePos="0" relativeHeight="251657728" behindDoc="0" locked="0" layoutInCell="1" allowOverlap="1" wp14:anchorId="6F977382" wp14:editId="6B73F89F">
              <wp:simplePos x="0" y="0"/>
              <wp:positionH relativeFrom="page">
                <wp:posOffset>6942455</wp:posOffset>
              </wp:positionH>
              <wp:positionV relativeFrom="paragraph">
                <wp:posOffset>635</wp:posOffset>
              </wp:positionV>
              <wp:extent cx="75565" cy="173990"/>
              <wp:effectExtent l="8255" t="635" r="1905" b="6350"/>
              <wp:wrapSquare wrapText="largest"/>
              <wp:docPr id="89623553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977382" id="_x0000_t202" coordsize="21600,21600" o:spt="202" path="m,l,21600r21600,l21600,xe">
              <v:stroke joinstyle="miter"/>
              <v:path gradientshapeok="t" o:connecttype="rect"/>
            </v:shapetype>
            <v:shape id="Text Box 1" o:spid="_x0000_s1026" type="#_x0000_t202" style="position:absolute;margin-left:546.65pt;margin-top:.05pt;width:5.95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" stroked="f">
              <v:fill opacity="0"/>
              <v:textbox inset="0,0,0,0">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ACA0E" w14:textId="77777777" w:rsidR="00D53442" w:rsidRDefault="00D53442">
      <w:r>
        <w:separator/>
      </w:r>
    </w:p>
  </w:footnote>
  <w:footnote w:type="continuationSeparator" w:id="0">
    <w:p w14:paraId="634F819A" w14:textId="77777777" w:rsidR="00D53442" w:rsidRDefault="00D53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2"/>
    <w:lvl w:ilvl="0">
      <w:start w:val="1"/>
      <w:numFmt w:val="decimal"/>
      <w:lvlText w:val="%1"/>
      <w:lvlJc w:val="left"/>
      <w:pPr>
        <w:tabs>
          <w:tab w:val="num" w:pos="420"/>
        </w:tabs>
        <w:ind w:left="420" w:hanging="420"/>
      </w:pPr>
      <w:rPr>
        <w:color w:val="000000"/>
        <w:w w:val="101"/>
      </w:rPr>
    </w:lvl>
    <w:lvl w:ilvl="1">
      <w:start w:val="43"/>
      <w:numFmt w:val="decimal"/>
      <w:lvlText w:val="%1.%2"/>
      <w:lvlJc w:val="left"/>
      <w:pPr>
        <w:tabs>
          <w:tab w:val="num" w:pos="420"/>
        </w:tabs>
        <w:ind w:left="420" w:hanging="420"/>
      </w:pPr>
      <w:rPr>
        <w:color w:val="000000"/>
        <w:w w:val="101"/>
      </w:rPr>
    </w:lvl>
    <w:lvl w:ilvl="2">
      <w:start w:val="1"/>
      <w:numFmt w:val="decimal"/>
      <w:lvlText w:val="%1.%2.%3"/>
      <w:lvlJc w:val="left"/>
      <w:pPr>
        <w:tabs>
          <w:tab w:val="num" w:pos="720"/>
        </w:tabs>
        <w:ind w:left="720" w:hanging="720"/>
      </w:pPr>
      <w:rPr>
        <w:color w:val="000000"/>
        <w:w w:val="101"/>
      </w:rPr>
    </w:lvl>
    <w:lvl w:ilvl="3">
      <w:start w:val="1"/>
      <w:numFmt w:val="decimal"/>
      <w:lvlText w:val="%1.%2.%3.%4"/>
      <w:lvlJc w:val="left"/>
      <w:pPr>
        <w:tabs>
          <w:tab w:val="num" w:pos="720"/>
        </w:tabs>
        <w:ind w:left="720" w:hanging="720"/>
      </w:pPr>
      <w:rPr>
        <w:color w:val="000000"/>
        <w:w w:val="101"/>
      </w:rPr>
    </w:lvl>
    <w:lvl w:ilvl="4">
      <w:start w:val="1"/>
      <w:numFmt w:val="decimal"/>
      <w:lvlText w:val="%1.%2.%3.%4.%5"/>
      <w:lvlJc w:val="left"/>
      <w:pPr>
        <w:tabs>
          <w:tab w:val="num" w:pos="1080"/>
        </w:tabs>
        <w:ind w:left="1080" w:hanging="1080"/>
      </w:pPr>
      <w:rPr>
        <w:color w:val="000000"/>
        <w:w w:val="101"/>
      </w:rPr>
    </w:lvl>
    <w:lvl w:ilvl="5">
      <w:start w:val="1"/>
      <w:numFmt w:val="decimal"/>
      <w:lvlText w:val="%1.%2.%3.%4.%5.%6"/>
      <w:lvlJc w:val="left"/>
      <w:pPr>
        <w:tabs>
          <w:tab w:val="num" w:pos="1080"/>
        </w:tabs>
        <w:ind w:left="1080" w:hanging="1080"/>
      </w:pPr>
      <w:rPr>
        <w:color w:val="000000"/>
        <w:w w:val="101"/>
      </w:rPr>
    </w:lvl>
    <w:lvl w:ilvl="6">
      <w:start w:val="1"/>
      <w:numFmt w:val="decimal"/>
      <w:lvlText w:val="%1.%2.%3.%4.%5.%6.%7"/>
      <w:lvlJc w:val="left"/>
      <w:pPr>
        <w:tabs>
          <w:tab w:val="num" w:pos="1440"/>
        </w:tabs>
        <w:ind w:left="1440" w:hanging="1440"/>
      </w:pPr>
      <w:rPr>
        <w:color w:val="000000"/>
        <w:w w:val="101"/>
      </w:rPr>
    </w:lvl>
    <w:lvl w:ilvl="7">
      <w:start w:val="1"/>
      <w:numFmt w:val="decimal"/>
      <w:lvlText w:val="%1.%2.%3.%4.%5.%6.%7.%8"/>
      <w:lvlJc w:val="left"/>
      <w:pPr>
        <w:tabs>
          <w:tab w:val="num" w:pos="1440"/>
        </w:tabs>
        <w:ind w:left="1440" w:hanging="1440"/>
      </w:pPr>
      <w:rPr>
        <w:color w:val="000000"/>
        <w:w w:val="101"/>
      </w:rPr>
    </w:lvl>
    <w:lvl w:ilvl="8">
      <w:start w:val="1"/>
      <w:numFmt w:val="decimal"/>
      <w:lvlText w:val="%1.%2.%3.%4.%5.%6.%7.%8.%9"/>
      <w:lvlJc w:val="left"/>
      <w:pPr>
        <w:tabs>
          <w:tab w:val="num" w:pos="1800"/>
        </w:tabs>
        <w:ind w:left="1800" w:hanging="1800"/>
      </w:pPr>
      <w:rPr>
        <w:color w:val="000000"/>
        <w:w w:val="101"/>
      </w:rPr>
    </w:lvl>
  </w:abstractNum>
  <w:abstractNum w:abstractNumId="1" w15:restartNumberingAfterBreak="0">
    <w:nsid w:val="00000002"/>
    <w:multiLevelType w:val="multilevel"/>
    <w:tmpl w:val="00000002"/>
    <w:name w:val="WW8Num3"/>
    <w:lvl w:ilvl="0">
      <w:start w:val="1"/>
      <w:numFmt w:val="decimal"/>
      <w:lvlText w:val="%1"/>
      <w:lvlJc w:val="left"/>
      <w:pPr>
        <w:tabs>
          <w:tab w:val="num" w:pos="435"/>
        </w:tabs>
        <w:ind w:left="435" w:hanging="435"/>
      </w:pPr>
      <w:rPr>
        <w:color w:val="000000"/>
        <w:w w:val="105"/>
      </w:rPr>
    </w:lvl>
    <w:lvl w:ilvl="1">
      <w:start w:val="25"/>
      <w:numFmt w:val="decimal"/>
      <w:lvlText w:val="%1.%2"/>
      <w:lvlJc w:val="left"/>
      <w:pPr>
        <w:tabs>
          <w:tab w:val="num" w:pos="435"/>
        </w:tabs>
        <w:ind w:left="435" w:hanging="435"/>
      </w:pPr>
      <w:rPr>
        <w:color w:val="000000"/>
        <w:w w:val="105"/>
      </w:rPr>
    </w:lvl>
    <w:lvl w:ilvl="2">
      <w:start w:val="1"/>
      <w:numFmt w:val="decimal"/>
      <w:lvlText w:val="%1.%2.%3"/>
      <w:lvlJc w:val="left"/>
      <w:pPr>
        <w:tabs>
          <w:tab w:val="num" w:pos="720"/>
        </w:tabs>
        <w:ind w:left="720" w:hanging="720"/>
      </w:pPr>
      <w:rPr>
        <w:color w:val="000000"/>
        <w:w w:val="105"/>
      </w:rPr>
    </w:lvl>
    <w:lvl w:ilvl="3">
      <w:start w:val="1"/>
      <w:numFmt w:val="decimal"/>
      <w:lvlText w:val="%1.%2.%3.%4"/>
      <w:lvlJc w:val="left"/>
      <w:pPr>
        <w:tabs>
          <w:tab w:val="num" w:pos="720"/>
        </w:tabs>
        <w:ind w:left="720" w:hanging="720"/>
      </w:pPr>
      <w:rPr>
        <w:color w:val="000000"/>
        <w:w w:val="105"/>
      </w:rPr>
    </w:lvl>
    <w:lvl w:ilvl="4">
      <w:start w:val="1"/>
      <w:numFmt w:val="decimal"/>
      <w:lvlText w:val="%1.%2.%3.%4.%5"/>
      <w:lvlJc w:val="left"/>
      <w:pPr>
        <w:tabs>
          <w:tab w:val="num" w:pos="1080"/>
        </w:tabs>
        <w:ind w:left="1080" w:hanging="1080"/>
      </w:pPr>
      <w:rPr>
        <w:color w:val="000000"/>
        <w:w w:val="105"/>
      </w:rPr>
    </w:lvl>
    <w:lvl w:ilvl="5">
      <w:start w:val="1"/>
      <w:numFmt w:val="decimal"/>
      <w:lvlText w:val="%1.%2.%3.%4.%5.%6"/>
      <w:lvlJc w:val="left"/>
      <w:pPr>
        <w:tabs>
          <w:tab w:val="num" w:pos="1080"/>
        </w:tabs>
        <w:ind w:left="1080" w:hanging="1080"/>
      </w:pPr>
      <w:rPr>
        <w:color w:val="000000"/>
        <w:w w:val="105"/>
      </w:rPr>
    </w:lvl>
    <w:lvl w:ilvl="6">
      <w:start w:val="1"/>
      <w:numFmt w:val="decimal"/>
      <w:lvlText w:val="%1.%2.%3.%4.%5.%6.%7"/>
      <w:lvlJc w:val="left"/>
      <w:pPr>
        <w:tabs>
          <w:tab w:val="num" w:pos="1440"/>
        </w:tabs>
        <w:ind w:left="1440" w:hanging="1440"/>
      </w:pPr>
      <w:rPr>
        <w:color w:val="000000"/>
        <w:w w:val="105"/>
      </w:rPr>
    </w:lvl>
    <w:lvl w:ilvl="7">
      <w:start w:val="1"/>
      <w:numFmt w:val="decimal"/>
      <w:lvlText w:val="%1.%2.%3.%4.%5.%6.%7.%8"/>
      <w:lvlJc w:val="left"/>
      <w:pPr>
        <w:tabs>
          <w:tab w:val="num" w:pos="1440"/>
        </w:tabs>
        <w:ind w:left="1440" w:hanging="1440"/>
      </w:pPr>
      <w:rPr>
        <w:color w:val="000000"/>
        <w:w w:val="105"/>
      </w:rPr>
    </w:lvl>
    <w:lvl w:ilvl="8">
      <w:start w:val="1"/>
      <w:numFmt w:val="decimal"/>
      <w:lvlText w:val="%1.%2.%3.%4.%5.%6.%7.%8.%9"/>
      <w:lvlJc w:val="left"/>
      <w:pPr>
        <w:tabs>
          <w:tab w:val="num" w:pos="1800"/>
        </w:tabs>
        <w:ind w:left="1800" w:hanging="1800"/>
      </w:pPr>
      <w:rPr>
        <w:color w:val="000000"/>
        <w:w w:val="105"/>
      </w:rPr>
    </w:lvl>
  </w:abstractNum>
  <w:abstractNum w:abstractNumId="2" w15:restartNumberingAfterBreak="0">
    <w:nsid w:val="00000003"/>
    <w:multiLevelType w:val="multilevel"/>
    <w:tmpl w:val="00000003"/>
    <w:name w:val="WW8Num5"/>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0000004"/>
    <w:multiLevelType w:val="multilevel"/>
    <w:tmpl w:val="0000000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15:restartNumberingAfterBreak="0">
    <w:nsid w:val="0156013D"/>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5" w15:restartNumberingAfterBreak="0">
    <w:nsid w:val="0B14401D"/>
    <w:multiLevelType w:val="multilevel"/>
    <w:tmpl w:val="96248A00"/>
    <w:lvl w:ilvl="0">
      <w:start w:val="11"/>
      <w:numFmt w:val="decimal"/>
      <w:lvlText w:val="%1."/>
      <w:lvlJc w:val="left"/>
      <w:pPr>
        <w:tabs>
          <w:tab w:val="num" w:pos="480"/>
        </w:tabs>
        <w:ind w:left="480" w:hanging="480"/>
      </w:pPr>
      <w:rPr>
        <w:rFonts w:hint="default"/>
        <w:w w:val="100"/>
      </w:rPr>
    </w:lvl>
    <w:lvl w:ilvl="1">
      <w:start w:val="1"/>
      <w:numFmt w:val="decimal"/>
      <w:lvlText w:val="%1.%2."/>
      <w:lvlJc w:val="left"/>
      <w:pPr>
        <w:tabs>
          <w:tab w:val="num" w:pos="720"/>
        </w:tabs>
        <w:ind w:left="720" w:hanging="720"/>
      </w:pPr>
      <w:rPr>
        <w:rFonts w:hint="default"/>
        <w:w w:val="100"/>
      </w:rPr>
    </w:lvl>
    <w:lvl w:ilvl="2">
      <w:start w:val="1"/>
      <w:numFmt w:val="decimal"/>
      <w:lvlText w:val="%1.%2.%3."/>
      <w:lvlJc w:val="left"/>
      <w:pPr>
        <w:tabs>
          <w:tab w:val="num" w:pos="720"/>
        </w:tabs>
        <w:ind w:left="720" w:hanging="720"/>
      </w:pPr>
      <w:rPr>
        <w:rFonts w:hint="default"/>
        <w:w w:val="100"/>
      </w:rPr>
    </w:lvl>
    <w:lvl w:ilvl="3">
      <w:start w:val="1"/>
      <w:numFmt w:val="decimal"/>
      <w:lvlText w:val="%1.%2.%3.%4."/>
      <w:lvlJc w:val="left"/>
      <w:pPr>
        <w:tabs>
          <w:tab w:val="num" w:pos="1080"/>
        </w:tabs>
        <w:ind w:left="1080" w:hanging="1080"/>
      </w:pPr>
      <w:rPr>
        <w:rFonts w:hint="default"/>
        <w:w w:val="100"/>
      </w:rPr>
    </w:lvl>
    <w:lvl w:ilvl="4">
      <w:start w:val="1"/>
      <w:numFmt w:val="decimal"/>
      <w:lvlText w:val="%1.%2.%3.%4.%5."/>
      <w:lvlJc w:val="left"/>
      <w:pPr>
        <w:tabs>
          <w:tab w:val="num" w:pos="1080"/>
        </w:tabs>
        <w:ind w:left="1080" w:hanging="1080"/>
      </w:pPr>
      <w:rPr>
        <w:rFonts w:hint="default"/>
        <w:w w:val="100"/>
      </w:rPr>
    </w:lvl>
    <w:lvl w:ilvl="5">
      <w:start w:val="1"/>
      <w:numFmt w:val="decimal"/>
      <w:lvlText w:val="%1.%2.%3.%4.%5.%6."/>
      <w:lvlJc w:val="left"/>
      <w:pPr>
        <w:tabs>
          <w:tab w:val="num" w:pos="1440"/>
        </w:tabs>
        <w:ind w:left="1440" w:hanging="1440"/>
      </w:pPr>
      <w:rPr>
        <w:rFonts w:hint="default"/>
        <w:w w:val="100"/>
      </w:rPr>
    </w:lvl>
    <w:lvl w:ilvl="6">
      <w:start w:val="1"/>
      <w:numFmt w:val="decimal"/>
      <w:lvlText w:val="%1.%2.%3.%4.%5.%6.%7."/>
      <w:lvlJc w:val="left"/>
      <w:pPr>
        <w:tabs>
          <w:tab w:val="num" w:pos="1440"/>
        </w:tabs>
        <w:ind w:left="1440" w:hanging="1440"/>
      </w:pPr>
      <w:rPr>
        <w:rFonts w:hint="default"/>
        <w:w w:val="100"/>
      </w:rPr>
    </w:lvl>
    <w:lvl w:ilvl="7">
      <w:start w:val="1"/>
      <w:numFmt w:val="decimal"/>
      <w:lvlText w:val="%1.%2.%3.%4.%5.%6.%7.%8."/>
      <w:lvlJc w:val="left"/>
      <w:pPr>
        <w:tabs>
          <w:tab w:val="num" w:pos="1800"/>
        </w:tabs>
        <w:ind w:left="1800" w:hanging="1800"/>
      </w:pPr>
      <w:rPr>
        <w:rFonts w:hint="default"/>
        <w:w w:val="100"/>
      </w:rPr>
    </w:lvl>
    <w:lvl w:ilvl="8">
      <w:start w:val="1"/>
      <w:numFmt w:val="decimal"/>
      <w:lvlText w:val="%1.%2.%3.%4.%5.%6.%7.%8.%9."/>
      <w:lvlJc w:val="left"/>
      <w:pPr>
        <w:tabs>
          <w:tab w:val="num" w:pos="1800"/>
        </w:tabs>
        <w:ind w:left="1800" w:hanging="1800"/>
      </w:pPr>
      <w:rPr>
        <w:rFonts w:hint="default"/>
        <w:w w:val="100"/>
      </w:rPr>
    </w:lvl>
  </w:abstractNum>
  <w:abstractNum w:abstractNumId="6" w15:restartNumberingAfterBreak="0">
    <w:nsid w:val="14E70CBD"/>
    <w:multiLevelType w:val="multilevel"/>
    <w:tmpl w:val="E34A482A"/>
    <w:lvl w:ilvl="0">
      <w:start w:val="12"/>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0047357"/>
    <w:multiLevelType w:val="hybridMultilevel"/>
    <w:tmpl w:val="E42AD826"/>
    <w:lvl w:ilvl="0" w:tplc="0427000F">
      <w:start w:val="2"/>
      <w:numFmt w:val="decimal"/>
      <w:lvlText w:val="%1."/>
      <w:lvlJc w:val="left"/>
      <w:pPr>
        <w:tabs>
          <w:tab w:val="num" w:pos="360"/>
        </w:tabs>
        <w:ind w:left="360" w:hanging="360"/>
      </w:pPr>
      <w:rPr>
        <w:rFonts w:hint="default"/>
      </w:rPr>
    </w:lvl>
    <w:lvl w:ilvl="1" w:tplc="04270019">
      <w:start w:val="1"/>
      <w:numFmt w:val="lowerLetter"/>
      <w:lvlText w:val="%2."/>
      <w:lvlJc w:val="left"/>
      <w:pPr>
        <w:tabs>
          <w:tab w:val="num" w:pos="1080"/>
        </w:tabs>
        <w:ind w:left="1080" w:hanging="360"/>
      </w:pPr>
    </w:lvl>
    <w:lvl w:ilvl="2" w:tplc="0427001B">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8" w15:restartNumberingAfterBreak="0">
    <w:nsid w:val="22EC7610"/>
    <w:multiLevelType w:val="hybridMultilevel"/>
    <w:tmpl w:val="B8087986"/>
    <w:lvl w:ilvl="0" w:tplc="0427000F">
      <w:start w:val="20"/>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242A1C70"/>
    <w:multiLevelType w:val="multilevel"/>
    <w:tmpl w:val="3D5415DA"/>
    <w:lvl w:ilvl="0">
      <w:start w:val="11"/>
      <w:numFmt w:val="decimal"/>
      <w:lvlText w:val="%1."/>
      <w:lvlJc w:val="left"/>
      <w:pPr>
        <w:tabs>
          <w:tab w:val="num" w:pos="480"/>
        </w:tabs>
        <w:ind w:left="480" w:hanging="480"/>
      </w:pPr>
      <w:rPr>
        <w:rFonts w:hint="default"/>
        <w:color w:val="auto"/>
        <w:w w:val="100"/>
      </w:rPr>
    </w:lvl>
    <w:lvl w:ilvl="1">
      <w:start w:val="1"/>
      <w:numFmt w:val="decimal"/>
      <w:lvlText w:val="%1.%2."/>
      <w:lvlJc w:val="left"/>
      <w:pPr>
        <w:tabs>
          <w:tab w:val="num" w:pos="720"/>
        </w:tabs>
        <w:ind w:left="720" w:hanging="7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1080"/>
        </w:tabs>
        <w:ind w:left="1080" w:hanging="108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440"/>
        </w:tabs>
        <w:ind w:left="1440" w:hanging="144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800"/>
        </w:tabs>
        <w:ind w:left="1800" w:hanging="180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0" w15:restartNumberingAfterBreak="0">
    <w:nsid w:val="27494CF4"/>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15:restartNumberingAfterBreak="0">
    <w:nsid w:val="2B8C5C2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D735EB0"/>
    <w:multiLevelType w:val="multilevel"/>
    <w:tmpl w:val="9B58102E"/>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071"/>
        </w:tabs>
        <w:ind w:left="1071" w:hanging="420"/>
      </w:pPr>
      <w:rPr>
        <w:rFonts w:hint="default"/>
      </w:rPr>
    </w:lvl>
    <w:lvl w:ilvl="2">
      <w:start w:val="1"/>
      <w:numFmt w:val="decimal"/>
      <w:lvlText w:val="%1.%2.%3"/>
      <w:lvlJc w:val="left"/>
      <w:pPr>
        <w:tabs>
          <w:tab w:val="num" w:pos="2022"/>
        </w:tabs>
        <w:ind w:left="2022" w:hanging="720"/>
      </w:pPr>
      <w:rPr>
        <w:rFonts w:hint="default"/>
      </w:rPr>
    </w:lvl>
    <w:lvl w:ilvl="3">
      <w:start w:val="1"/>
      <w:numFmt w:val="lowerRoman"/>
      <w:lvlText w:val="%1.%2.%3.%4"/>
      <w:lvlJc w:val="left"/>
      <w:pPr>
        <w:tabs>
          <w:tab w:val="num" w:pos="3033"/>
        </w:tabs>
        <w:ind w:left="3033" w:hanging="1080"/>
      </w:pPr>
      <w:rPr>
        <w:rFonts w:hint="default"/>
      </w:rPr>
    </w:lvl>
    <w:lvl w:ilvl="4">
      <w:start w:val="1"/>
      <w:numFmt w:val="decimal"/>
      <w:lvlText w:val="%1.%2.%3.%4.%5"/>
      <w:lvlJc w:val="left"/>
      <w:pPr>
        <w:tabs>
          <w:tab w:val="num" w:pos="3684"/>
        </w:tabs>
        <w:ind w:left="3684" w:hanging="1080"/>
      </w:pPr>
      <w:rPr>
        <w:rFonts w:hint="default"/>
      </w:rPr>
    </w:lvl>
    <w:lvl w:ilvl="5">
      <w:start w:val="1"/>
      <w:numFmt w:val="decimal"/>
      <w:lvlText w:val="%1.%2.%3.%4.%5.%6"/>
      <w:lvlJc w:val="left"/>
      <w:pPr>
        <w:tabs>
          <w:tab w:val="num" w:pos="4335"/>
        </w:tabs>
        <w:ind w:left="4335" w:hanging="1080"/>
      </w:pPr>
      <w:rPr>
        <w:rFonts w:hint="default"/>
      </w:rPr>
    </w:lvl>
    <w:lvl w:ilvl="6">
      <w:start w:val="1"/>
      <w:numFmt w:val="decimal"/>
      <w:lvlText w:val="%1.%2.%3.%4.%5.%6.%7"/>
      <w:lvlJc w:val="left"/>
      <w:pPr>
        <w:tabs>
          <w:tab w:val="num" w:pos="5346"/>
        </w:tabs>
        <w:ind w:left="5346" w:hanging="1440"/>
      </w:pPr>
      <w:rPr>
        <w:rFonts w:hint="default"/>
      </w:rPr>
    </w:lvl>
    <w:lvl w:ilvl="7">
      <w:start w:val="1"/>
      <w:numFmt w:val="decimal"/>
      <w:lvlText w:val="%1.%2.%3.%4.%5.%6.%7.%8"/>
      <w:lvlJc w:val="left"/>
      <w:pPr>
        <w:tabs>
          <w:tab w:val="num" w:pos="5997"/>
        </w:tabs>
        <w:ind w:left="5997" w:hanging="1440"/>
      </w:pPr>
      <w:rPr>
        <w:rFonts w:hint="default"/>
      </w:rPr>
    </w:lvl>
    <w:lvl w:ilvl="8">
      <w:start w:val="1"/>
      <w:numFmt w:val="decimal"/>
      <w:lvlText w:val="%1.%2.%3.%4.%5.%6.%7.%8.%9"/>
      <w:lvlJc w:val="left"/>
      <w:pPr>
        <w:tabs>
          <w:tab w:val="num" w:pos="7008"/>
        </w:tabs>
        <w:ind w:left="7008" w:hanging="1800"/>
      </w:pPr>
      <w:rPr>
        <w:rFonts w:hint="default"/>
      </w:rPr>
    </w:lvl>
  </w:abstractNum>
  <w:abstractNum w:abstractNumId="13" w15:restartNumberingAfterBreak="0">
    <w:nsid w:val="2E7E453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FF20233"/>
    <w:multiLevelType w:val="multilevel"/>
    <w:tmpl w:val="03461750"/>
    <w:lvl w:ilvl="0">
      <w:start w:val="5"/>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1E437FD"/>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DF94348"/>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5256F92"/>
    <w:multiLevelType w:val="multilevel"/>
    <w:tmpl w:val="0AD29F6A"/>
    <w:lvl w:ilvl="0">
      <w:start w:val="12"/>
      <w:numFmt w:val="decimal"/>
      <w:lvlText w:val="%1"/>
      <w:lvlJc w:val="left"/>
      <w:pPr>
        <w:tabs>
          <w:tab w:val="num" w:pos="420"/>
        </w:tabs>
        <w:ind w:left="420" w:hanging="420"/>
      </w:pPr>
      <w:rPr>
        <w:rFonts w:hint="default"/>
        <w:color w:val="auto"/>
        <w:w w:val="100"/>
      </w:rPr>
    </w:lvl>
    <w:lvl w:ilvl="1">
      <w:start w:val="1"/>
      <w:numFmt w:val="decimal"/>
      <w:lvlText w:val="%1.%2"/>
      <w:lvlJc w:val="left"/>
      <w:pPr>
        <w:tabs>
          <w:tab w:val="num" w:pos="420"/>
        </w:tabs>
        <w:ind w:left="420" w:hanging="4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720"/>
        </w:tabs>
        <w:ind w:left="720" w:hanging="72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080"/>
        </w:tabs>
        <w:ind w:left="1080" w:hanging="108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440"/>
        </w:tabs>
        <w:ind w:left="1440" w:hanging="144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8" w15:restartNumberingAfterBreak="0">
    <w:nsid w:val="4F4546B8"/>
    <w:multiLevelType w:val="multilevel"/>
    <w:tmpl w:val="A06AB514"/>
    <w:lvl w:ilvl="0">
      <w:start w:val="12"/>
      <w:numFmt w:val="decimal"/>
      <w:lvlText w:val="%1."/>
      <w:lvlJc w:val="left"/>
      <w:pPr>
        <w:tabs>
          <w:tab w:val="num" w:pos="780"/>
        </w:tabs>
        <w:ind w:left="780" w:hanging="780"/>
      </w:pPr>
      <w:rPr>
        <w:rFonts w:hint="default"/>
      </w:rPr>
    </w:lvl>
    <w:lvl w:ilvl="1">
      <w:start w:val="2"/>
      <w:numFmt w:val="decimal"/>
      <w:lvlText w:val="%1.%2."/>
      <w:lvlJc w:val="left"/>
      <w:pPr>
        <w:tabs>
          <w:tab w:val="num" w:pos="960"/>
        </w:tabs>
        <w:ind w:left="960" w:hanging="780"/>
      </w:pPr>
      <w:rPr>
        <w:rFonts w:hint="default"/>
      </w:rPr>
    </w:lvl>
    <w:lvl w:ilvl="2">
      <w:start w:val="13"/>
      <w:numFmt w:val="decimal"/>
      <w:lvlText w:val="%1.%2.%3."/>
      <w:lvlJc w:val="left"/>
      <w:pPr>
        <w:tabs>
          <w:tab w:val="num" w:pos="1140"/>
        </w:tabs>
        <w:ind w:left="1140" w:hanging="780"/>
      </w:pPr>
      <w:rPr>
        <w:rFonts w:hint="default"/>
      </w:rPr>
    </w:lvl>
    <w:lvl w:ilvl="3">
      <w:start w:val="1"/>
      <w:numFmt w:val="lowerRoman"/>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15:restartNumberingAfterBreak="0">
    <w:nsid w:val="50080807"/>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59C14FB"/>
    <w:multiLevelType w:val="multilevel"/>
    <w:tmpl w:val="3954C44C"/>
    <w:lvl w:ilvl="0">
      <w:start w:val="34"/>
      <w:numFmt w:val="decimal"/>
      <w:lvlText w:val="%1."/>
      <w:lvlJc w:val="left"/>
      <w:pPr>
        <w:tabs>
          <w:tab w:val="num" w:pos="622"/>
        </w:tabs>
        <w:ind w:left="622" w:hanging="480"/>
      </w:pPr>
      <w:rPr>
        <w:rFonts w:hint="default"/>
      </w:rPr>
    </w:lvl>
    <w:lvl w:ilvl="1">
      <w:start w:val="3"/>
      <w:numFmt w:val="decimal"/>
      <w:lvlText w:val="%1.%2."/>
      <w:lvlJc w:val="left"/>
      <w:pPr>
        <w:tabs>
          <w:tab w:val="num" w:pos="1525"/>
        </w:tabs>
        <w:ind w:left="1525" w:hanging="720"/>
      </w:pPr>
      <w:rPr>
        <w:rFonts w:hint="default"/>
      </w:rPr>
    </w:lvl>
    <w:lvl w:ilvl="2">
      <w:start w:val="1"/>
      <w:numFmt w:val="decimal"/>
      <w:lvlText w:val="%1.%2.%3."/>
      <w:lvlJc w:val="left"/>
      <w:pPr>
        <w:tabs>
          <w:tab w:val="num" w:pos="2188"/>
        </w:tabs>
        <w:ind w:left="2188" w:hanging="720"/>
      </w:pPr>
      <w:rPr>
        <w:rFonts w:hint="default"/>
      </w:rPr>
    </w:lvl>
    <w:lvl w:ilvl="3">
      <w:start w:val="1"/>
      <w:numFmt w:val="lowerRoman"/>
      <w:lvlText w:val="%1.%2.%3.%4."/>
      <w:lvlJc w:val="left"/>
      <w:pPr>
        <w:tabs>
          <w:tab w:val="num" w:pos="3571"/>
        </w:tabs>
        <w:ind w:left="3571" w:hanging="1440"/>
      </w:pPr>
      <w:rPr>
        <w:rFonts w:hint="default"/>
      </w:rPr>
    </w:lvl>
    <w:lvl w:ilvl="4">
      <w:start w:val="1"/>
      <w:numFmt w:val="decimal"/>
      <w:lvlText w:val="%1.%2.%3.%4.%5."/>
      <w:lvlJc w:val="left"/>
      <w:pPr>
        <w:tabs>
          <w:tab w:val="num" w:pos="3874"/>
        </w:tabs>
        <w:ind w:left="3874" w:hanging="1080"/>
      </w:pPr>
      <w:rPr>
        <w:rFonts w:hint="default"/>
      </w:rPr>
    </w:lvl>
    <w:lvl w:ilvl="5">
      <w:start w:val="1"/>
      <w:numFmt w:val="decimal"/>
      <w:lvlText w:val="%1.%2.%3.%4.%5.%6."/>
      <w:lvlJc w:val="left"/>
      <w:pPr>
        <w:tabs>
          <w:tab w:val="num" w:pos="4897"/>
        </w:tabs>
        <w:ind w:left="4897" w:hanging="1440"/>
      </w:pPr>
      <w:rPr>
        <w:rFonts w:hint="default"/>
      </w:rPr>
    </w:lvl>
    <w:lvl w:ilvl="6">
      <w:start w:val="1"/>
      <w:numFmt w:val="decimal"/>
      <w:lvlText w:val="%1.%2.%3.%4.%5.%6.%7."/>
      <w:lvlJc w:val="left"/>
      <w:pPr>
        <w:tabs>
          <w:tab w:val="num" w:pos="5560"/>
        </w:tabs>
        <w:ind w:left="5560" w:hanging="1440"/>
      </w:pPr>
      <w:rPr>
        <w:rFonts w:hint="default"/>
      </w:rPr>
    </w:lvl>
    <w:lvl w:ilvl="7">
      <w:start w:val="1"/>
      <w:numFmt w:val="decimal"/>
      <w:lvlText w:val="%1.%2.%3.%4.%5.%6.%7.%8."/>
      <w:lvlJc w:val="left"/>
      <w:pPr>
        <w:tabs>
          <w:tab w:val="num" w:pos="6583"/>
        </w:tabs>
        <w:ind w:left="6583" w:hanging="1800"/>
      </w:pPr>
      <w:rPr>
        <w:rFonts w:hint="default"/>
      </w:rPr>
    </w:lvl>
    <w:lvl w:ilvl="8">
      <w:start w:val="1"/>
      <w:numFmt w:val="decimal"/>
      <w:lvlText w:val="%1.%2.%3.%4.%5.%6.%7.%8.%9."/>
      <w:lvlJc w:val="left"/>
      <w:pPr>
        <w:tabs>
          <w:tab w:val="num" w:pos="7246"/>
        </w:tabs>
        <w:ind w:left="7246" w:hanging="1800"/>
      </w:pPr>
      <w:rPr>
        <w:rFonts w:hint="default"/>
      </w:rPr>
    </w:lvl>
  </w:abstractNum>
  <w:abstractNum w:abstractNumId="21" w15:restartNumberingAfterBreak="0">
    <w:nsid w:val="5FA45FAF"/>
    <w:multiLevelType w:val="multilevel"/>
    <w:tmpl w:val="5E3A2DC2"/>
    <w:lvl w:ilvl="0">
      <w:start w:val="10"/>
      <w:numFmt w:val="decimal"/>
      <w:lvlText w:val="%1."/>
      <w:lvlJc w:val="left"/>
      <w:pPr>
        <w:tabs>
          <w:tab w:val="num" w:pos="690"/>
        </w:tabs>
        <w:ind w:left="690" w:hanging="6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55"/>
        </w:tabs>
        <w:ind w:left="1855" w:hanging="720"/>
      </w:pPr>
      <w:rPr>
        <w:rFonts w:hint="default"/>
        <w:color w:val="auto"/>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65E13891"/>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3" w15:restartNumberingAfterBreak="0">
    <w:nsid w:val="68BF25BD"/>
    <w:multiLevelType w:val="multilevel"/>
    <w:tmpl w:val="F982916C"/>
    <w:lvl w:ilvl="0">
      <w:start w:val="3"/>
      <w:numFmt w:val="decimal"/>
      <w:lvlText w:val="%1."/>
      <w:lvlJc w:val="left"/>
      <w:pPr>
        <w:tabs>
          <w:tab w:val="num" w:pos="360"/>
        </w:tabs>
        <w:ind w:left="360" w:hanging="360"/>
      </w:pPr>
      <w:rPr>
        <w:rFonts w:hint="default"/>
        <w:b/>
        <w:i/>
        <w:color w:val="000000"/>
      </w:rPr>
    </w:lvl>
    <w:lvl w:ilvl="1">
      <w:start w:val="1"/>
      <w:numFmt w:val="decimal"/>
      <w:lvlText w:val="%1.%2."/>
      <w:lvlJc w:val="left"/>
      <w:pPr>
        <w:tabs>
          <w:tab w:val="num" w:pos="360"/>
        </w:tabs>
        <w:ind w:left="360" w:hanging="360"/>
      </w:pPr>
      <w:rPr>
        <w:rFonts w:hint="default"/>
        <w:b w:val="0"/>
        <w:i w:val="0"/>
        <w:color w:val="000000"/>
      </w:rPr>
    </w:lvl>
    <w:lvl w:ilvl="2">
      <w:start w:val="1"/>
      <w:numFmt w:val="decimal"/>
      <w:lvlText w:val="%1.%2.%3."/>
      <w:lvlJc w:val="left"/>
      <w:pPr>
        <w:tabs>
          <w:tab w:val="num" w:pos="720"/>
        </w:tabs>
        <w:ind w:left="720" w:hanging="720"/>
      </w:pPr>
      <w:rPr>
        <w:rFonts w:hint="default"/>
        <w:b/>
        <w:i/>
        <w:color w:val="000000"/>
      </w:rPr>
    </w:lvl>
    <w:lvl w:ilvl="3">
      <w:start w:val="1"/>
      <w:numFmt w:val="decimal"/>
      <w:lvlText w:val="%1.%2.%3.%4."/>
      <w:lvlJc w:val="left"/>
      <w:pPr>
        <w:tabs>
          <w:tab w:val="num" w:pos="720"/>
        </w:tabs>
        <w:ind w:left="720" w:hanging="720"/>
      </w:pPr>
      <w:rPr>
        <w:rFonts w:hint="default"/>
        <w:b/>
        <w:i/>
        <w:color w:val="000000"/>
      </w:rPr>
    </w:lvl>
    <w:lvl w:ilvl="4">
      <w:start w:val="1"/>
      <w:numFmt w:val="decimal"/>
      <w:lvlText w:val="%1.%2.%3.%4.%5."/>
      <w:lvlJc w:val="left"/>
      <w:pPr>
        <w:tabs>
          <w:tab w:val="num" w:pos="1080"/>
        </w:tabs>
        <w:ind w:left="1080" w:hanging="1080"/>
      </w:pPr>
      <w:rPr>
        <w:rFonts w:hint="default"/>
        <w:b/>
        <w:i/>
        <w:color w:val="000000"/>
      </w:rPr>
    </w:lvl>
    <w:lvl w:ilvl="5">
      <w:start w:val="1"/>
      <w:numFmt w:val="decimal"/>
      <w:lvlText w:val="%1.%2.%3.%4.%5.%6."/>
      <w:lvlJc w:val="left"/>
      <w:pPr>
        <w:tabs>
          <w:tab w:val="num" w:pos="1080"/>
        </w:tabs>
        <w:ind w:left="1080" w:hanging="1080"/>
      </w:pPr>
      <w:rPr>
        <w:rFonts w:hint="default"/>
        <w:b/>
        <w:i/>
        <w:color w:val="000000"/>
      </w:rPr>
    </w:lvl>
    <w:lvl w:ilvl="6">
      <w:start w:val="1"/>
      <w:numFmt w:val="decimal"/>
      <w:lvlText w:val="%1.%2.%3.%4.%5.%6.%7."/>
      <w:lvlJc w:val="left"/>
      <w:pPr>
        <w:tabs>
          <w:tab w:val="num" w:pos="1440"/>
        </w:tabs>
        <w:ind w:left="1440" w:hanging="1440"/>
      </w:pPr>
      <w:rPr>
        <w:rFonts w:hint="default"/>
        <w:b/>
        <w:i/>
        <w:color w:val="000000"/>
      </w:rPr>
    </w:lvl>
    <w:lvl w:ilvl="7">
      <w:start w:val="1"/>
      <w:numFmt w:val="decimal"/>
      <w:lvlText w:val="%1.%2.%3.%4.%5.%6.%7.%8."/>
      <w:lvlJc w:val="left"/>
      <w:pPr>
        <w:tabs>
          <w:tab w:val="num" w:pos="1440"/>
        </w:tabs>
        <w:ind w:left="1440" w:hanging="1440"/>
      </w:pPr>
      <w:rPr>
        <w:rFonts w:hint="default"/>
        <w:b/>
        <w:i/>
        <w:color w:val="000000"/>
      </w:rPr>
    </w:lvl>
    <w:lvl w:ilvl="8">
      <w:start w:val="1"/>
      <w:numFmt w:val="decimal"/>
      <w:lvlText w:val="%1.%2.%3.%4.%5.%6.%7.%8.%9."/>
      <w:lvlJc w:val="left"/>
      <w:pPr>
        <w:tabs>
          <w:tab w:val="num" w:pos="1800"/>
        </w:tabs>
        <w:ind w:left="1800" w:hanging="1800"/>
      </w:pPr>
      <w:rPr>
        <w:rFonts w:hint="default"/>
        <w:b/>
        <w:i/>
        <w:color w:val="000000"/>
      </w:rPr>
    </w:lvl>
  </w:abstractNum>
  <w:abstractNum w:abstractNumId="24" w15:restartNumberingAfterBreak="0">
    <w:nsid w:val="6DFD54E5"/>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5" w15:restartNumberingAfterBreak="0">
    <w:nsid w:val="73F25624"/>
    <w:multiLevelType w:val="multilevel"/>
    <w:tmpl w:val="FB86E712"/>
    <w:lvl w:ilvl="0">
      <w:start w:val="3"/>
      <w:numFmt w:val="decimal"/>
      <w:lvlText w:val="%1"/>
      <w:lvlJc w:val="left"/>
      <w:pPr>
        <w:tabs>
          <w:tab w:val="num" w:pos="435"/>
        </w:tabs>
        <w:ind w:left="435" w:hanging="435"/>
      </w:pPr>
      <w:rPr>
        <w:rFonts w:hint="default"/>
        <w:b/>
        <w:i/>
        <w:color w:val="000000"/>
        <w:w w:val="105"/>
      </w:rPr>
    </w:lvl>
    <w:lvl w:ilvl="1">
      <w:start w:val="10"/>
      <w:numFmt w:val="decimal"/>
      <w:lvlText w:val="%1.%2"/>
      <w:lvlJc w:val="left"/>
      <w:pPr>
        <w:tabs>
          <w:tab w:val="num" w:pos="435"/>
        </w:tabs>
        <w:ind w:left="435" w:hanging="435"/>
      </w:pPr>
      <w:rPr>
        <w:rFonts w:hint="default"/>
        <w:b/>
        <w:i/>
        <w:color w:val="000000"/>
        <w:w w:val="105"/>
      </w:rPr>
    </w:lvl>
    <w:lvl w:ilvl="2">
      <w:start w:val="1"/>
      <w:numFmt w:val="decimal"/>
      <w:lvlText w:val="%1.%2.%3"/>
      <w:lvlJc w:val="left"/>
      <w:pPr>
        <w:tabs>
          <w:tab w:val="num" w:pos="720"/>
        </w:tabs>
        <w:ind w:left="720" w:hanging="720"/>
      </w:pPr>
      <w:rPr>
        <w:rFonts w:hint="default"/>
        <w:b/>
        <w:i/>
        <w:color w:val="000000"/>
        <w:w w:val="105"/>
      </w:rPr>
    </w:lvl>
    <w:lvl w:ilvl="3">
      <w:start w:val="1"/>
      <w:numFmt w:val="decimal"/>
      <w:lvlText w:val="%1.%2.%3.%4"/>
      <w:lvlJc w:val="left"/>
      <w:pPr>
        <w:tabs>
          <w:tab w:val="num" w:pos="720"/>
        </w:tabs>
        <w:ind w:left="720" w:hanging="720"/>
      </w:pPr>
      <w:rPr>
        <w:rFonts w:hint="default"/>
        <w:b/>
        <w:i/>
        <w:color w:val="000000"/>
        <w:w w:val="105"/>
      </w:rPr>
    </w:lvl>
    <w:lvl w:ilvl="4">
      <w:start w:val="1"/>
      <w:numFmt w:val="decimal"/>
      <w:lvlText w:val="%1.%2.%3.%4.%5"/>
      <w:lvlJc w:val="left"/>
      <w:pPr>
        <w:tabs>
          <w:tab w:val="num" w:pos="1080"/>
        </w:tabs>
        <w:ind w:left="1080" w:hanging="1080"/>
      </w:pPr>
      <w:rPr>
        <w:rFonts w:hint="default"/>
        <w:b/>
        <w:i/>
        <w:color w:val="000000"/>
        <w:w w:val="105"/>
      </w:rPr>
    </w:lvl>
    <w:lvl w:ilvl="5">
      <w:start w:val="1"/>
      <w:numFmt w:val="decimal"/>
      <w:lvlText w:val="%1.%2.%3.%4.%5.%6"/>
      <w:lvlJc w:val="left"/>
      <w:pPr>
        <w:tabs>
          <w:tab w:val="num" w:pos="1080"/>
        </w:tabs>
        <w:ind w:left="1080" w:hanging="1080"/>
      </w:pPr>
      <w:rPr>
        <w:rFonts w:hint="default"/>
        <w:b/>
        <w:i/>
        <w:color w:val="000000"/>
        <w:w w:val="105"/>
      </w:rPr>
    </w:lvl>
    <w:lvl w:ilvl="6">
      <w:start w:val="1"/>
      <w:numFmt w:val="decimal"/>
      <w:lvlText w:val="%1.%2.%3.%4.%5.%6.%7"/>
      <w:lvlJc w:val="left"/>
      <w:pPr>
        <w:tabs>
          <w:tab w:val="num" w:pos="1440"/>
        </w:tabs>
        <w:ind w:left="1440" w:hanging="1440"/>
      </w:pPr>
      <w:rPr>
        <w:rFonts w:hint="default"/>
        <w:b/>
        <w:i/>
        <w:color w:val="000000"/>
        <w:w w:val="105"/>
      </w:rPr>
    </w:lvl>
    <w:lvl w:ilvl="7">
      <w:start w:val="1"/>
      <w:numFmt w:val="decimal"/>
      <w:lvlText w:val="%1.%2.%3.%4.%5.%6.%7.%8"/>
      <w:lvlJc w:val="left"/>
      <w:pPr>
        <w:tabs>
          <w:tab w:val="num" w:pos="1440"/>
        </w:tabs>
        <w:ind w:left="1440" w:hanging="1440"/>
      </w:pPr>
      <w:rPr>
        <w:rFonts w:hint="default"/>
        <w:b/>
        <w:i/>
        <w:color w:val="000000"/>
        <w:w w:val="105"/>
      </w:rPr>
    </w:lvl>
    <w:lvl w:ilvl="8">
      <w:start w:val="1"/>
      <w:numFmt w:val="decimal"/>
      <w:lvlText w:val="%1.%2.%3.%4.%5.%6.%7.%8.%9"/>
      <w:lvlJc w:val="left"/>
      <w:pPr>
        <w:tabs>
          <w:tab w:val="num" w:pos="1800"/>
        </w:tabs>
        <w:ind w:left="1800" w:hanging="1800"/>
      </w:pPr>
      <w:rPr>
        <w:rFonts w:hint="default"/>
        <w:b/>
        <w:i/>
        <w:color w:val="000000"/>
        <w:w w:val="105"/>
      </w:rPr>
    </w:lvl>
  </w:abstractNum>
  <w:abstractNum w:abstractNumId="26" w15:restartNumberingAfterBreak="0">
    <w:nsid w:val="7C0770C4"/>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16cid:durableId="927618161">
    <w:abstractNumId w:val="0"/>
  </w:num>
  <w:num w:numId="2" w16cid:durableId="1092124629">
    <w:abstractNumId w:val="1"/>
  </w:num>
  <w:num w:numId="3" w16cid:durableId="1404569220">
    <w:abstractNumId w:val="2"/>
  </w:num>
  <w:num w:numId="4" w16cid:durableId="449593320">
    <w:abstractNumId w:val="3"/>
  </w:num>
  <w:num w:numId="5" w16cid:durableId="1559629920">
    <w:abstractNumId w:val="7"/>
  </w:num>
  <w:num w:numId="6" w16cid:durableId="1886595754">
    <w:abstractNumId w:val="23"/>
  </w:num>
  <w:num w:numId="7" w16cid:durableId="1957636124">
    <w:abstractNumId w:val="25"/>
  </w:num>
  <w:num w:numId="8" w16cid:durableId="1953781315">
    <w:abstractNumId w:val="14"/>
  </w:num>
  <w:num w:numId="9" w16cid:durableId="416175826">
    <w:abstractNumId w:val="5"/>
  </w:num>
  <w:num w:numId="10" w16cid:durableId="1809400415">
    <w:abstractNumId w:val="17"/>
  </w:num>
  <w:num w:numId="11" w16cid:durableId="1833107555">
    <w:abstractNumId w:val="6"/>
  </w:num>
  <w:num w:numId="12" w16cid:durableId="1967353241">
    <w:abstractNumId w:val="4"/>
  </w:num>
  <w:num w:numId="13" w16cid:durableId="1370105549">
    <w:abstractNumId w:val="26"/>
  </w:num>
  <w:num w:numId="14" w16cid:durableId="1116100570">
    <w:abstractNumId w:val="22"/>
  </w:num>
  <w:num w:numId="15" w16cid:durableId="259070016">
    <w:abstractNumId w:val="18"/>
  </w:num>
  <w:num w:numId="16" w16cid:durableId="2038113681">
    <w:abstractNumId w:val="8"/>
  </w:num>
  <w:num w:numId="17" w16cid:durableId="1844854922">
    <w:abstractNumId w:val="19"/>
  </w:num>
  <w:num w:numId="18" w16cid:durableId="537546485">
    <w:abstractNumId w:val="12"/>
  </w:num>
  <w:num w:numId="19" w16cid:durableId="1574241595">
    <w:abstractNumId w:val="20"/>
  </w:num>
  <w:num w:numId="20" w16cid:durableId="1559974538">
    <w:abstractNumId w:val="15"/>
  </w:num>
  <w:num w:numId="21" w16cid:durableId="938442564">
    <w:abstractNumId w:val="10"/>
  </w:num>
  <w:num w:numId="22" w16cid:durableId="419527604">
    <w:abstractNumId w:val="16"/>
  </w:num>
  <w:num w:numId="23" w16cid:durableId="1820074591">
    <w:abstractNumId w:val="21"/>
  </w:num>
  <w:num w:numId="24" w16cid:durableId="1323042887">
    <w:abstractNumId w:val="9"/>
  </w:num>
  <w:num w:numId="25" w16cid:durableId="805853370">
    <w:abstractNumId w:val="24"/>
  </w:num>
  <w:num w:numId="26" w16cid:durableId="816382698">
    <w:abstractNumId w:val="11"/>
  </w:num>
  <w:num w:numId="27" w16cid:durableId="18502174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64E"/>
    <w:rsid w:val="00011F3B"/>
    <w:rsid w:val="000170E5"/>
    <w:rsid w:val="000401A7"/>
    <w:rsid w:val="000403E2"/>
    <w:rsid w:val="0004609A"/>
    <w:rsid w:val="0005604C"/>
    <w:rsid w:val="00067DAD"/>
    <w:rsid w:val="00074870"/>
    <w:rsid w:val="000809A1"/>
    <w:rsid w:val="00084E7D"/>
    <w:rsid w:val="000A1B10"/>
    <w:rsid w:val="000A1D26"/>
    <w:rsid w:val="000A2B5A"/>
    <w:rsid w:val="000A5716"/>
    <w:rsid w:val="000B5C47"/>
    <w:rsid w:val="000D3BDA"/>
    <w:rsid w:val="000F1098"/>
    <w:rsid w:val="00111966"/>
    <w:rsid w:val="00113886"/>
    <w:rsid w:val="00116C52"/>
    <w:rsid w:val="0013130B"/>
    <w:rsid w:val="0014107C"/>
    <w:rsid w:val="00164B29"/>
    <w:rsid w:val="00176463"/>
    <w:rsid w:val="0018001D"/>
    <w:rsid w:val="00187622"/>
    <w:rsid w:val="001A5952"/>
    <w:rsid w:val="001A7970"/>
    <w:rsid w:val="001B39A2"/>
    <w:rsid w:val="001C595E"/>
    <w:rsid w:val="001C7FCE"/>
    <w:rsid w:val="001D2B6A"/>
    <w:rsid w:val="001E56C6"/>
    <w:rsid w:val="001F64E7"/>
    <w:rsid w:val="0020312E"/>
    <w:rsid w:val="00214BBF"/>
    <w:rsid w:val="00217C51"/>
    <w:rsid w:val="002318EF"/>
    <w:rsid w:val="00233ED4"/>
    <w:rsid w:val="00247FC7"/>
    <w:rsid w:val="00250515"/>
    <w:rsid w:val="002635EE"/>
    <w:rsid w:val="002844CB"/>
    <w:rsid w:val="00285FF0"/>
    <w:rsid w:val="002B01E9"/>
    <w:rsid w:val="002C69BE"/>
    <w:rsid w:val="002D3216"/>
    <w:rsid w:val="002E35C6"/>
    <w:rsid w:val="002F26FF"/>
    <w:rsid w:val="002F687B"/>
    <w:rsid w:val="003109A8"/>
    <w:rsid w:val="00322D8A"/>
    <w:rsid w:val="003332A5"/>
    <w:rsid w:val="003368B2"/>
    <w:rsid w:val="0034385E"/>
    <w:rsid w:val="00343C64"/>
    <w:rsid w:val="0034576C"/>
    <w:rsid w:val="00347074"/>
    <w:rsid w:val="003542C1"/>
    <w:rsid w:val="0036115D"/>
    <w:rsid w:val="00362FEB"/>
    <w:rsid w:val="00373413"/>
    <w:rsid w:val="0038407E"/>
    <w:rsid w:val="0039140A"/>
    <w:rsid w:val="00394980"/>
    <w:rsid w:val="003A303F"/>
    <w:rsid w:val="003B1EE3"/>
    <w:rsid w:val="003C1BE6"/>
    <w:rsid w:val="003C4ABC"/>
    <w:rsid w:val="003D2056"/>
    <w:rsid w:val="003E14E3"/>
    <w:rsid w:val="003E359B"/>
    <w:rsid w:val="003E3C45"/>
    <w:rsid w:val="003E5920"/>
    <w:rsid w:val="004027AC"/>
    <w:rsid w:val="00402D68"/>
    <w:rsid w:val="00406A39"/>
    <w:rsid w:val="00410193"/>
    <w:rsid w:val="004117A6"/>
    <w:rsid w:val="004121CE"/>
    <w:rsid w:val="00414FC2"/>
    <w:rsid w:val="00421783"/>
    <w:rsid w:val="0043196B"/>
    <w:rsid w:val="00433293"/>
    <w:rsid w:val="00435411"/>
    <w:rsid w:val="00466933"/>
    <w:rsid w:val="004757D2"/>
    <w:rsid w:val="004940A8"/>
    <w:rsid w:val="004A29E8"/>
    <w:rsid w:val="004A5974"/>
    <w:rsid w:val="004C04CB"/>
    <w:rsid w:val="004C2CB5"/>
    <w:rsid w:val="004C7873"/>
    <w:rsid w:val="004D0E3D"/>
    <w:rsid w:val="00506370"/>
    <w:rsid w:val="0052081F"/>
    <w:rsid w:val="005235B1"/>
    <w:rsid w:val="005367EC"/>
    <w:rsid w:val="0054344B"/>
    <w:rsid w:val="00556B68"/>
    <w:rsid w:val="005616A2"/>
    <w:rsid w:val="00576824"/>
    <w:rsid w:val="00576F3A"/>
    <w:rsid w:val="00580440"/>
    <w:rsid w:val="00580646"/>
    <w:rsid w:val="00587949"/>
    <w:rsid w:val="00587FC0"/>
    <w:rsid w:val="005A1500"/>
    <w:rsid w:val="005A746B"/>
    <w:rsid w:val="005A77B3"/>
    <w:rsid w:val="005C1631"/>
    <w:rsid w:val="005D2222"/>
    <w:rsid w:val="005E79F9"/>
    <w:rsid w:val="005F14C8"/>
    <w:rsid w:val="0061735A"/>
    <w:rsid w:val="006267C6"/>
    <w:rsid w:val="0063240E"/>
    <w:rsid w:val="0063456E"/>
    <w:rsid w:val="00654146"/>
    <w:rsid w:val="0069664D"/>
    <w:rsid w:val="006A629D"/>
    <w:rsid w:val="006B2D61"/>
    <w:rsid w:val="006B4100"/>
    <w:rsid w:val="006E6372"/>
    <w:rsid w:val="006F321B"/>
    <w:rsid w:val="006F743C"/>
    <w:rsid w:val="00707D71"/>
    <w:rsid w:val="007131CF"/>
    <w:rsid w:val="00753949"/>
    <w:rsid w:val="00756F1B"/>
    <w:rsid w:val="00764514"/>
    <w:rsid w:val="007770A9"/>
    <w:rsid w:val="00786923"/>
    <w:rsid w:val="00796C3C"/>
    <w:rsid w:val="00797818"/>
    <w:rsid w:val="007A1B01"/>
    <w:rsid w:val="007A2ACB"/>
    <w:rsid w:val="007B3799"/>
    <w:rsid w:val="007C0593"/>
    <w:rsid w:val="007C5846"/>
    <w:rsid w:val="007D4D51"/>
    <w:rsid w:val="007F6B73"/>
    <w:rsid w:val="008031AD"/>
    <w:rsid w:val="00804EA6"/>
    <w:rsid w:val="00814F6E"/>
    <w:rsid w:val="008225AD"/>
    <w:rsid w:val="00843713"/>
    <w:rsid w:val="00851CBB"/>
    <w:rsid w:val="00860CF9"/>
    <w:rsid w:val="0086582B"/>
    <w:rsid w:val="008B2837"/>
    <w:rsid w:val="008C54DA"/>
    <w:rsid w:val="008F001F"/>
    <w:rsid w:val="008F43A2"/>
    <w:rsid w:val="008F6877"/>
    <w:rsid w:val="008F749C"/>
    <w:rsid w:val="00904895"/>
    <w:rsid w:val="00904C15"/>
    <w:rsid w:val="00916452"/>
    <w:rsid w:val="00921E23"/>
    <w:rsid w:val="00932921"/>
    <w:rsid w:val="00936FB9"/>
    <w:rsid w:val="0094232A"/>
    <w:rsid w:val="00946655"/>
    <w:rsid w:val="009477A9"/>
    <w:rsid w:val="00951496"/>
    <w:rsid w:val="0095204F"/>
    <w:rsid w:val="00957570"/>
    <w:rsid w:val="00963597"/>
    <w:rsid w:val="009A39A9"/>
    <w:rsid w:val="009B0413"/>
    <w:rsid w:val="009B1BD6"/>
    <w:rsid w:val="009C32F0"/>
    <w:rsid w:val="009C502D"/>
    <w:rsid w:val="009C55D5"/>
    <w:rsid w:val="009D044D"/>
    <w:rsid w:val="009D0CBA"/>
    <w:rsid w:val="009E1DA6"/>
    <w:rsid w:val="009E3381"/>
    <w:rsid w:val="00A120B7"/>
    <w:rsid w:val="00A14A6F"/>
    <w:rsid w:val="00A233E2"/>
    <w:rsid w:val="00A31DB7"/>
    <w:rsid w:val="00A4003B"/>
    <w:rsid w:val="00A54D34"/>
    <w:rsid w:val="00A62BDE"/>
    <w:rsid w:val="00A70C57"/>
    <w:rsid w:val="00A8354D"/>
    <w:rsid w:val="00A83871"/>
    <w:rsid w:val="00A84E45"/>
    <w:rsid w:val="00A92F53"/>
    <w:rsid w:val="00AA3EF6"/>
    <w:rsid w:val="00AB5E82"/>
    <w:rsid w:val="00AC376B"/>
    <w:rsid w:val="00AC5B07"/>
    <w:rsid w:val="00B04819"/>
    <w:rsid w:val="00B1197C"/>
    <w:rsid w:val="00B14ABA"/>
    <w:rsid w:val="00B1634C"/>
    <w:rsid w:val="00B24E8D"/>
    <w:rsid w:val="00B31A76"/>
    <w:rsid w:val="00B3452F"/>
    <w:rsid w:val="00B45F46"/>
    <w:rsid w:val="00B57041"/>
    <w:rsid w:val="00B8338E"/>
    <w:rsid w:val="00BB099C"/>
    <w:rsid w:val="00BB0F71"/>
    <w:rsid w:val="00BE0972"/>
    <w:rsid w:val="00BE1C16"/>
    <w:rsid w:val="00C14BE1"/>
    <w:rsid w:val="00C16598"/>
    <w:rsid w:val="00C433DB"/>
    <w:rsid w:val="00C44703"/>
    <w:rsid w:val="00C55ED3"/>
    <w:rsid w:val="00C609DF"/>
    <w:rsid w:val="00C60A5C"/>
    <w:rsid w:val="00C64CA5"/>
    <w:rsid w:val="00C73160"/>
    <w:rsid w:val="00C73531"/>
    <w:rsid w:val="00C7364E"/>
    <w:rsid w:val="00C7385B"/>
    <w:rsid w:val="00C75909"/>
    <w:rsid w:val="00C869B7"/>
    <w:rsid w:val="00C931F2"/>
    <w:rsid w:val="00CA09E1"/>
    <w:rsid w:val="00CA32BD"/>
    <w:rsid w:val="00CA38AF"/>
    <w:rsid w:val="00CA47C5"/>
    <w:rsid w:val="00CA5E53"/>
    <w:rsid w:val="00CE37ED"/>
    <w:rsid w:val="00CE5608"/>
    <w:rsid w:val="00CF2E7E"/>
    <w:rsid w:val="00D05996"/>
    <w:rsid w:val="00D06372"/>
    <w:rsid w:val="00D12AC6"/>
    <w:rsid w:val="00D16164"/>
    <w:rsid w:val="00D16904"/>
    <w:rsid w:val="00D1694C"/>
    <w:rsid w:val="00D3714B"/>
    <w:rsid w:val="00D37DED"/>
    <w:rsid w:val="00D4568D"/>
    <w:rsid w:val="00D53442"/>
    <w:rsid w:val="00D54EF5"/>
    <w:rsid w:val="00D60E0F"/>
    <w:rsid w:val="00D64C21"/>
    <w:rsid w:val="00D70D36"/>
    <w:rsid w:val="00D7287B"/>
    <w:rsid w:val="00D75459"/>
    <w:rsid w:val="00D77AFD"/>
    <w:rsid w:val="00D843D5"/>
    <w:rsid w:val="00D86239"/>
    <w:rsid w:val="00DA14A2"/>
    <w:rsid w:val="00DA62D5"/>
    <w:rsid w:val="00DC31D8"/>
    <w:rsid w:val="00DC4279"/>
    <w:rsid w:val="00DC46B0"/>
    <w:rsid w:val="00DD20C0"/>
    <w:rsid w:val="00DD478A"/>
    <w:rsid w:val="00DD6291"/>
    <w:rsid w:val="00DE5833"/>
    <w:rsid w:val="00DE7BDE"/>
    <w:rsid w:val="00E227B2"/>
    <w:rsid w:val="00E448BC"/>
    <w:rsid w:val="00E4666C"/>
    <w:rsid w:val="00E51C6B"/>
    <w:rsid w:val="00E536EE"/>
    <w:rsid w:val="00E552B8"/>
    <w:rsid w:val="00E55DF0"/>
    <w:rsid w:val="00E57EFE"/>
    <w:rsid w:val="00E615AE"/>
    <w:rsid w:val="00E65CAD"/>
    <w:rsid w:val="00E66B9E"/>
    <w:rsid w:val="00E74BC5"/>
    <w:rsid w:val="00E75256"/>
    <w:rsid w:val="00E80606"/>
    <w:rsid w:val="00EA7469"/>
    <w:rsid w:val="00EC0A59"/>
    <w:rsid w:val="00EC7E00"/>
    <w:rsid w:val="00F0509E"/>
    <w:rsid w:val="00F15A6B"/>
    <w:rsid w:val="00F26D2F"/>
    <w:rsid w:val="00F3223C"/>
    <w:rsid w:val="00F43765"/>
    <w:rsid w:val="00F86226"/>
    <w:rsid w:val="00F91F57"/>
    <w:rsid w:val="00FA5005"/>
    <w:rsid w:val="00FA6102"/>
    <w:rsid w:val="00FB6B6F"/>
    <w:rsid w:val="00FD0875"/>
    <w:rsid w:val="00FE21FB"/>
    <w:rsid w:val="00FF08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A6E4288"/>
  <w15:chartTrackingRefBased/>
  <w15:docId w15:val="{0BF795A1-0395-4F18-91D9-3143B575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rPr>
  </w:style>
  <w:style w:type="character" w:customStyle="1" w:styleId="WW8Num2z0">
    <w:name w:val="WW8Num2z0"/>
    <w:rPr>
      <w:color w:val="000000"/>
      <w:w w:val="101"/>
    </w:rPr>
  </w:style>
  <w:style w:type="character" w:customStyle="1" w:styleId="WW8Num3z0">
    <w:name w:val="WW8Num3z0"/>
    <w:rPr>
      <w:color w:val="000000"/>
      <w:w w:val="105"/>
    </w:rPr>
  </w:style>
  <w:style w:type="character" w:customStyle="1" w:styleId="WW8Num5z1">
    <w:name w:val="WW8Num5z1"/>
    <w:rPr>
      <w:b w:val="0"/>
      <w:i w:val="0"/>
    </w:rPr>
  </w:style>
  <w:style w:type="character" w:customStyle="1" w:styleId="Absatz-Standardschriftart">
    <w:name w:val="Absatz-Standardschriftart"/>
  </w:style>
  <w:style w:type="character" w:customStyle="1" w:styleId="WW8Num3z1">
    <w:name w:val="WW8Num3z1"/>
    <w:rPr>
      <w:b w:val="0"/>
      <w:i w:val="0"/>
    </w:rPr>
  </w:style>
  <w:style w:type="character" w:customStyle="1" w:styleId="WW8Num4z0">
    <w:name w:val="WW8Num4z0"/>
    <w:rPr>
      <w:color w:val="000000"/>
      <w:w w:val="105"/>
    </w:rPr>
  </w:style>
  <w:style w:type="character" w:customStyle="1" w:styleId="WW8Num5z0">
    <w:name w:val="WW8Num5z0"/>
    <w:rPr>
      <w:color w:val="000000"/>
      <w:w w:val="101"/>
    </w:rPr>
  </w:style>
  <w:style w:type="character" w:styleId="Puslapionumeris">
    <w:name w:val="page number"/>
    <w:basedOn w:val="Numatytasispastraiposriftas"/>
  </w:style>
  <w:style w:type="paragraph" w:customStyle="1" w:styleId="Antrat1">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Pagrindinistekstas2">
    <w:name w:val="Body Text 2"/>
    <w:basedOn w:val="prastasis"/>
    <w:link w:val="Pagrindinistekstas2Diagrama"/>
    <w:pPr>
      <w:widowControl w:val="0"/>
      <w:autoSpaceDE w:val="0"/>
      <w:ind w:left="360" w:hanging="360"/>
      <w:jc w:val="both"/>
    </w:pPr>
    <w:rPr>
      <w:rFonts w:ascii="Garamond" w:hAnsi="Garamond"/>
      <w:szCs w:val="20"/>
      <w:lang w:val="lt-LT"/>
    </w:rPr>
  </w:style>
  <w:style w:type="paragraph" w:customStyle="1" w:styleId="prastasistinklapis">
    <w:name w:val="Įprastasis (tinklapis)"/>
    <w:basedOn w:val="prastasis"/>
    <w:pPr>
      <w:spacing w:before="280" w:after="280"/>
      <w:jc w:val="both"/>
    </w:pPr>
    <w:rPr>
      <w:rFonts w:ascii="Verdana" w:hAnsi="Verdana"/>
      <w:sz w:val="17"/>
      <w:szCs w:val="17"/>
      <w:lang w:val="en-US"/>
    </w:rPr>
  </w:style>
  <w:style w:type="paragraph" w:customStyle="1" w:styleId="Sraopastraipa1">
    <w:name w:val="Sąrašo pastraipa1"/>
    <w:basedOn w:val="prastasis"/>
    <w:qFormat/>
    <w:pPr>
      <w:ind w:left="1296"/>
    </w:pPr>
    <w:rPr>
      <w:lang w:val="lt-LT"/>
    </w:rPr>
  </w:style>
  <w:style w:type="paragraph" w:styleId="Porat">
    <w:name w:val="footer"/>
    <w:basedOn w:val="prastasis"/>
    <w:pPr>
      <w:tabs>
        <w:tab w:val="center" w:pos="4153"/>
        <w:tab w:val="right" w:pos="8306"/>
      </w:tabs>
    </w:pPr>
    <w:rPr>
      <w:lang w:val="lt-LT"/>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styleId="Antrats">
    <w:name w:val="header"/>
    <w:basedOn w:val="prastasis"/>
    <w:pPr>
      <w:suppressLineNumbers/>
      <w:tabs>
        <w:tab w:val="center" w:pos="4818"/>
        <w:tab w:val="right" w:pos="9637"/>
      </w:tabs>
    </w:pPr>
  </w:style>
  <w:style w:type="paragraph" w:styleId="Sraopastraipa">
    <w:name w:val="List Paragraph"/>
    <w:basedOn w:val="prastasis"/>
    <w:uiPriority w:val="34"/>
    <w:qFormat/>
    <w:rsid w:val="00576824"/>
    <w:pPr>
      <w:ind w:left="1296"/>
    </w:pPr>
  </w:style>
  <w:style w:type="character" w:customStyle="1" w:styleId="Pagrindinistekstas2Diagrama">
    <w:name w:val="Pagrindinis tekstas 2 Diagrama"/>
    <w:link w:val="Pagrindinistekstas2"/>
    <w:rsid w:val="002F26FF"/>
    <w:rPr>
      <w:rFonts w:ascii="Garamond" w:hAnsi="Garamond"/>
      <w:sz w:val="24"/>
      <w:lang w:eastAsia="ar-SA"/>
    </w:rPr>
  </w:style>
  <w:style w:type="paragraph" w:styleId="Debesliotekstas">
    <w:name w:val="Balloon Text"/>
    <w:basedOn w:val="prastasis"/>
    <w:link w:val="DebesliotekstasDiagrama"/>
    <w:rsid w:val="0034385E"/>
    <w:rPr>
      <w:rFonts w:ascii="Tahoma" w:hAnsi="Tahoma" w:cs="Tahoma"/>
      <w:sz w:val="16"/>
      <w:szCs w:val="16"/>
    </w:rPr>
  </w:style>
  <w:style w:type="character" w:customStyle="1" w:styleId="DebesliotekstasDiagrama">
    <w:name w:val="Debesėlio tekstas Diagrama"/>
    <w:link w:val="Debesliotekstas"/>
    <w:rsid w:val="0034385E"/>
    <w:rPr>
      <w:rFonts w:ascii="Tahoma" w:hAnsi="Tahoma" w:cs="Tahoma"/>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381563">
      <w:bodyDiv w:val="1"/>
      <w:marLeft w:val="0"/>
      <w:marRight w:val="0"/>
      <w:marTop w:val="0"/>
      <w:marBottom w:val="0"/>
      <w:divBdr>
        <w:top w:val="none" w:sz="0" w:space="0" w:color="auto"/>
        <w:left w:val="none" w:sz="0" w:space="0" w:color="auto"/>
        <w:bottom w:val="none" w:sz="0" w:space="0" w:color="auto"/>
        <w:right w:val="none" w:sz="0" w:space="0" w:color="auto"/>
      </w:divBdr>
    </w:div>
    <w:div w:id="182285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13559</Words>
  <Characters>7729</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JUNGTINĖS VEIKLOS SUTARTIS</vt:lpstr>
      <vt:lpstr>JUNGTINĖS VEIKLOS SUTARTIS</vt:lpstr>
    </vt:vector>
  </TitlesOfParts>
  <Company>Anyk.raj.savivaldybė</Company>
  <LinksUpToDate>false</LinksUpToDate>
  <CharactersWithSpaces>21246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JUNGTINĖS VEIKLOS SUTARTIS</dc:title>
  <dc:subject/>
  <dc:creator>Anyksciu rajono</dc:creator>
  <cp:keywords/>
  <cp:lastModifiedBy>Audronius</cp:lastModifiedBy>
  <cp:revision>2</cp:revision>
  <cp:lastPrinted>2019-07-04T06:44:00Z</cp:lastPrinted>
  <dcterms:created xsi:type="dcterms:W3CDTF">2025-04-02T07:10:00Z</dcterms:created>
  <dcterms:modified xsi:type="dcterms:W3CDTF">2025-04-02T07:10:00Z</dcterms:modified>
</cp:coreProperties>
</file>